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51A87" w14:textId="77777777" w:rsidR="008C2878" w:rsidRPr="00447045" w:rsidRDefault="002C0FA2" w:rsidP="008C2878">
      <w:pPr>
        <w:pStyle w:val="RedTitre"/>
        <w:framePr w:hSpace="0" w:wrap="auto" w:vAnchor="margin" w:xAlign="left" w:yAlign="inline"/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                </w:t>
      </w:r>
      <w:r>
        <w:rPr>
          <w:noProof/>
        </w:rPr>
        <w:br w:type="textWrapping" w:clear="all"/>
      </w:r>
      <w:r w:rsidR="008C2878" w:rsidRPr="00447045">
        <w:t xml:space="preserve">MARCHE DE SERVICES ET FOURNITURES COURANTES </w:t>
      </w:r>
    </w:p>
    <w:p w14:paraId="6B17B842" w14:textId="3C818765" w:rsidR="008C2878" w:rsidRPr="00447045" w:rsidRDefault="008C2878" w:rsidP="008C2878">
      <w:pPr>
        <w:pStyle w:val="RedTitre"/>
        <w:framePr w:hSpace="0" w:wrap="auto" w:vAnchor="margin" w:xAlign="left" w:yAlign="inline"/>
      </w:pPr>
      <w:r w:rsidRPr="00447045">
        <w:t xml:space="preserve">– </w:t>
      </w:r>
      <w:r w:rsidR="00447045" w:rsidRPr="00447045">
        <w:t>MAPA</w:t>
      </w:r>
      <w:r w:rsidRPr="00447045">
        <w:t xml:space="preserve"> n° 202</w:t>
      </w:r>
      <w:r w:rsidR="00D56CB1">
        <w:t>6</w:t>
      </w:r>
      <w:r w:rsidRPr="00447045">
        <w:t>/</w:t>
      </w:r>
      <w:r w:rsidR="00D56CB1">
        <w:t>01</w:t>
      </w:r>
      <w:r w:rsidRPr="00447045">
        <w:t xml:space="preserve"> – </w:t>
      </w:r>
    </w:p>
    <w:p w14:paraId="0804A8B4" w14:textId="77777777" w:rsidR="008C2878" w:rsidRPr="00447045" w:rsidRDefault="008C2878" w:rsidP="008C2878">
      <w:pPr>
        <w:rPr>
          <w:rFonts w:ascii="Arial" w:hAnsi="Arial" w:cs="Arial"/>
          <w:b/>
          <w:bCs/>
          <w:sz w:val="22"/>
          <w:szCs w:val="22"/>
        </w:rPr>
      </w:pPr>
    </w:p>
    <w:p w14:paraId="6EAE4D60" w14:textId="77777777" w:rsidR="008C2878" w:rsidRPr="00447045" w:rsidRDefault="008C2878" w:rsidP="008C2878">
      <w:pPr>
        <w:jc w:val="center"/>
        <w:rPr>
          <w:rFonts w:ascii="Arial" w:hAnsi="Arial" w:cs="Arial"/>
          <w:b/>
          <w:sz w:val="22"/>
          <w:szCs w:val="22"/>
        </w:rPr>
      </w:pPr>
    </w:p>
    <w:p w14:paraId="5145C8F2" w14:textId="77777777" w:rsidR="008C2878" w:rsidRPr="00447045" w:rsidRDefault="008C2878" w:rsidP="008C2878">
      <w:pPr>
        <w:jc w:val="center"/>
        <w:rPr>
          <w:rFonts w:ascii="Arial" w:hAnsi="Arial" w:cs="Arial"/>
          <w:b/>
          <w:sz w:val="22"/>
          <w:szCs w:val="22"/>
        </w:rPr>
      </w:pPr>
    </w:p>
    <w:p w14:paraId="258750B3" w14:textId="77777777" w:rsidR="008C2878" w:rsidRPr="00447045" w:rsidRDefault="008C2878" w:rsidP="008C2878">
      <w:pPr>
        <w:shd w:val="clear" w:color="auto" w:fill="DBE5F1"/>
        <w:jc w:val="center"/>
        <w:rPr>
          <w:rFonts w:ascii="Arial" w:hAnsi="Arial" w:cs="Arial"/>
          <w:b/>
          <w:bCs/>
          <w:sz w:val="22"/>
          <w:szCs w:val="22"/>
        </w:rPr>
      </w:pPr>
    </w:p>
    <w:p w14:paraId="5492F9D5" w14:textId="112B6CC7" w:rsidR="008C2878" w:rsidRDefault="008C2878" w:rsidP="008C2878">
      <w:pPr>
        <w:shd w:val="clear" w:color="auto" w:fill="DBE5F1"/>
        <w:jc w:val="center"/>
        <w:rPr>
          <w:rFonts w:ascii="Arial" w:hAnsi="Arial" w:cs="Arial"/>
          <w:b/>
          <w:bCs/>
          <w:sz w:val="22"/>
          <w:szCs w:val="22"/>
        </w:rPr>
      </w:pPr>
      <w:r w:rsidRPr="00447045">
        <w:rPr>
          <w:rFonts w:ascii="Arial" w:hAnsi="Arial" w:cs="Arial"/>
          <w:b/>
          <w:bCs/>
          <w:sz w:val="22"/>
          <w:szCs w:val="22"/>
        </w:rPr>
        <w:t>MEMOIRE TECHNIQUE</w:t>
      </w:r>
    </w:p>
    <w:p w14:paraId="49F8D26F" w14:textId="707C2DD3" w:rsidR="00447045" w:rsidRPr="00447045" w:rsidRDefault="00447045" w:rsidP="008C2878">
      <w:pPr>
        <w:shd w:val="clear" w:color="auto" w:fill="DBE5F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(MT)</w:t>
      </w:r>
    </w:p>
    <w:p w14:paraId="532FA138" w14:textId="77777777" w:rsidR="008C2878" w:rsidRPr="00447045" w:rsidRDefault="008C2878" w:rsidP="008C2878">
      <w:pPr>
        <w:shd w:val="clear" w:color="auto" w:fill="DBE5F1"/>
        <w:jc w:val="center"/>
        <w:rPr>
          <w:rFonts w:ascii="Arial" w:hAnsi="Arial" w:cs="Arial"/>
          <w:b/>
          <w:bCs/>
          <w:sz w:val="22"/>
          <w:szCs w:val="22"/>
        </w:rPr>
      </w:pPr>
    </w:p>
    <w:p w14:paraId="7D3AD1E3" w14:textId="77777777" w:rsidR="008C2878" w:rsidRPr="00447045" w:rsidRDefault="008C2878" w:rsidP="008C2878">
      <w:pPr>
        <w:jc w:val="center"/>
        <w:rPr>
          <w:rFonts w:ascii="Arial" w:hAnsi="Arial" w:cs="Arial"/>
          <w:b/>
          <w:sz w:val="22"/>
          <w:szCs w:val="22"/>
        </w:rPr>
      </w:pPr>
    </w:p>
    <w:p w14:paraId="2FDB3F88" w14:textId="77777777" w:rsidR="008C2878" w:rsidRPr="00447045" w:rsidRDefault="008C2878" w:rsidP="008C2878">
      <w:pPr>
        <w:jc w:val="center"/>
        <w:rPr>
          <w:rFonts w:ascii="Arial" w:hAnsi="Arial" w:cs="Arial"/>
          <w:b/>
          <w:sz w:val="22"/>
          <w:szCs w:val="22"/>
        </w:rPr>
      </w:pPr>
    </w:p>
    <w:p w14:paraId="78ADB669" w14:textId="77777777" w:rsidR="008C2878" w:rsidRPr="00447045" w:rsidRDefault="008C2878" w:rsidP="008C2878">
      <w:pPr>
        <w:jc w:val="center"/>
        <w:rPr>
          <w:rFonts w:ascii="Arial" w:hAnsi="Arial" w:cs="Arial"/>
          <w:b/>
          <w:sz w:val="22"/>
          <w:szCs w:val="22"/>
        </w:rPr>
      </w:pPr>
    </w:p>
    <w:p w14:paraId="09210E5D" w14:textId="77777777" w:rsidR="008C2878" w:rsidRPr="00447045" w:rsidRDefault="008C2878" w:rsidP="008C2878">
      <w:pPr>
        <w:jc w:val="center"/>
        <w:rPr>
          <w:rFonts w:ascii="Arial" w:hAnsi="Arial" w:cs="Arial"/>
          <w:b/>
          <w:sz w:val="22"/>
          <w:szCs w:val="22"/>
        </w:rPr>
      </w:pPr>
      <w:r w:rsidRPr="00447045">
        <w:rPr>
          <w:rFonts w:ascii="Arial" w:hAnsi="Arial" w:cs="Arial"/>
          <w:b/>
          <w:sz w:val="22"/>
          <w:szCs w:val="22"/>
        </w:rPr>
        <w:t>Objet de la consultation :</w:t>
      </w:r>
    </w:p>
    <w:p w14:paraId="5430C3FA" w14:textId="77777777" w:rsidR="008C2878" w:rsidRPr="00447045" w:rsidRDefault="008C2878" w:rsidP="008C2878">
      <w:pPr>
        <w:jc w:val="center"/>
        <w:rPr>
          <w:rFonts w:ascii="Arial" w:hAnsi="Arial" w:cs="Arial"/>
          <w:sz w:val="22"/>
          <w:szCs w:val="22"/>
        </w:rPr>
      </w:pPr>
      <w:r w:rsidRPr="00447045">
        <w:rPr>
          <w:rFonts w:ascii="Arial" w:hAnsi="Arial" w:cs="Arial"/>
          <w:sz w:val="22"/>
          <w:szCs w:val="22"/>
        </w:rPr>
        <w:t>________________________________________________________________</w:t>
      </w:r>
    </w:p>
    <w:p w14:paraId="6DDB1E84" w14:textId="77777777" w:rsidR="008C2878" w:rsidRPr="00447045" w:rsidRDefault="008C2878" w:rsidP="008C2878">
      <w:pPr>
        <w:jc w:val="center"/>
        <w:rPr>
          <w:rFonts w:ascii="Arial" w:hAnsi="Arial" w:cs="Arial"/>
          <w:sz w:val="22"/>
          <w:szCs w:val="22"/>
        </w:rPr>
      </w:pPr>
    </w:p>
    <w:p w14:paraId="0A2E9FD9" w14:textId="77777777" w:rsidR="008C2878" w:rsidRPr="00447045" w:rsidRDefault="008C2878" w:rsidP="008C287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47045">
        <w:rPr>
          <w:rFonts w:ascii="Arial" w:hAnsi="Arial" w:cs="Arial"/>
          <w:b/>
          <w:bCs/>
          <w:sz w:val="22"/>
          <w:szCs w:val="22"/>
        </w:rPr>
        <w:t>MAINTENANCE DES SYSTEMES DE SECURITE INCENDIE, DES ALARMES DE CONFINEMENT ET DES SONNERIES DES DEBUTS ET FINS DE COURS POUR LES ETABLISSEMENTS DU GROUPEMENT</w:t>
      </w:r>
    </w:p>
    <w:p w14:paraId="39B6FEE8" w14:textId="77777777" w:rsidR="008C2878" w:rsidRPr="00447045" w:rsidRDefault="008C2878" w:rsidP="008C287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C5DD12A" w14:textId="37A91773" w:rsidR="008C2878" w:rsidRPr="00447045" w:rsidRDefault="008C2878" w:rsidP="008C2878">
      <w:pPr>
        <w:ind w:left="2832" w:firstLine="708"/>
        <w:rPr>
          <w:rFonts w:ascii="Arial" w:hAnsi="Arial" w:cs="Arial"/>
          <w:b/>
          <w:bCs/>
          <w:sz w:val="22"/>
          <w:szCs w:val="22"/>
        </w:rPr>
      </w:pPr>
      <w:r w:rsidRPr="00447045">
        <w:rPr>
          <w:rFonts w:ascii="Arial" w:hAnsi="Arial" w:cs="Arial"/>
          <w:b/>
          <w:bCs/>
          <w:sz w:val="22"/>
          <w:szCs w:val="22"/>
        </w:rPr>
        <w:t xml:space="preserve">  – </w:t>
      </w:r>
      <w:r w:rsidR="00447045">
        <w:rPr>
          <w:rFonts w:ascii="Arial" w:hAnsi="Arial" w:cs="Arial"/>
          <w:b/>
          <w:bCs/>
          <w:sz w:val="22"/>
          <w:szCs w:val="22"/>
        </w:rPr>
        <w:t>MAPA</w:t>
      </w:r>
      <w:r w:rsidRPr="00447045">
        <w:rPr>
          <w:rFonts w:ascii="Arial" w:hAnsi="Arial" w:cs="Arial"/>
          <w:b/>
          <w:bCs/>
          <w:sz w:val="22"/>
          <w:szCs w:val="22"/>
        </w:rPr>
        <w:t xml:space="preserve"> n° 202</w:t>
      </w:r>
      <w:r w:rsidR="00D56CB1">
        <w:rPr>
          <w:rFonts w:ascii="Arial" w:hAnsi="Arial" w:cs="Arial"/>
          <w:b/>
          <w:bCs/>
          <w:sz w:val="22"/>
          <w:szCs w:val="22"/>
        </w:rPr>
        <w:t>6</w:t>
      </w:r>
      <w:r w:rsidRPr="00447045">
        <w:rPr>
          <w:rFonts w:ascii="Arial" w:hAnsi="Arial" w:cs="Arial"/>
          <w:b/>
          <w:bCs/>
          <w:sz w:val="22"/>
          <w:szCs w:val="22"/>
        </w:rPr>
        <w:t>/</w:t>
      </w:r>
      <w:r w:rsidR="00D56CB1">
        <w:rPr>
          <w:rFonts w:ascii="Arial" w:hAnsi="Arial" w:cs="Arial"/>
          <w:b/>
          <w:bCs/>
          <w:sz w:val="22"/>
          <w:szCs w:val="22"/>
        </w:rPr>
        <w:t>01</w:t>
      </w:r>
      <w:r w:rsidRPr="00447045">
        <w:rPr>
          <w:rFonts w:ascii="Arial" w:hAnsi="Arial" w:cs="Arial"/>
          <w:b/>
          <w:bCs/>
          <w:sz w:val="22"/>
          <w:szCs w:val="22"/>
        </w:rPr>
        <w:t xml:space="preserve"> –</w:t>
      </w:r>
    </w:p>
    <w:p w14:paraId="762E0BA6" w14:textId="77777777" w:rsidR="008C2878" w:rsidRPr="00447045" w:rsidRDefault="008C2878" w:rsidP="008C2878">
      <w:pPr>
        <w:jc w:val="center"/>
        <w:rPr>
          <w:rFonts w:ascii="Arial" w:hAnsi="Arial" w:cs="Arial"/>
          <w:sz w:val="22"/>
          <w:szCs w:val="22"/>
        </w:rPr>
      </w:pPr>
      <w:r w:rsidRPr="00447045">
        <w:rPr>
          <w:rFonts w:ascii="Arial" w:hAnsi="Arial" w:cs="Arial"/>
          <w:b/>
          <w:bCs/>
          <w:sz w:val="22"/>
          <w:szCs w:val="22"/>
        </w:rPr>
        <w:t>_____________________________________________________</w:t>
      </w:r>
    </w:p>
    <w:p w14:paraId="5F81E5E0" w14:textId="77777777" w:rsidR="008C2878" w:rsidRPr="00447045" w:rsidRDefault="008C2878" w:rsidP="008C2878">
      <w:pPr>
        <w:jc w:val="center"/>
        <w:rPr>
          <w:rFonts w:ascii="Arial" w:hAnsi="Arial" w:cs="Arial"/>
          <w:sz w:val="22"/>
          <w:szCs w:val="22"/>
        </w:rPr>
      </w:pPr>
    </w:p>
    <w:p w14:paraId="155CA4E9" w14:textId="77777777" w:rsidR="008C2878" w:rsidRPr="00447045" w:rsidRDefault="008C2878" w:rsidP="008C2878">
      <w:pPr>
        <w:jc w:val="center"/>
        <w:rPr>
          <w:rFonts w:ascii="Arial" w:hAnsi="Arial" w:cs="Arial"/>
          <w:sz w:val="22"/>
          <w:szCs w:val="22"/>
        </w:rPr>
      </w:pPr>
    </w:p>
    <w:p w14:paraId="1E2F2CA7" w14:textId="77777777" w:rsidR="008C2878" w:rsidRPr="00447045" w:rsidRDefault="008C2878" w:rsidP="008C2878">
      <w:pPr>
        <w:pStyle w:val="Paragraphedeliste"/>
        <w:rPr>
          <w:rFonts w:ascii="Arial" w:hAnsi="Arial" w:cs="Arial"/>
          <w:sz w:val="22"/>
          <w:szCs w:val="22"/>
        </w:rPr>
      </w:pPr>
    </w:p>
    <w:p w14:paraId="12D0CA61" w14:textId="77777777" w:rsidR="008C2878" w:rsidRPr="00447045" w:rsidRDefault="008C2878" w:rsidP="008C2878">
      <w:pPr>
        <w:pStyle w:val="Paragraphedeliste"/>
        <w:ind w:left="0"/>
        <w:rPr>
          <w:rFonts w:ascii="Arial" w:hAnsi="Arial" w:cs="Arial"/>
          <w:sz w:val="22"/>
          <w:szCs w:val="22"/>
        </w:rPr>
      </w:pPr>
    </w:p>
    <w:p w14:paraId="6EF09831" w14:textId="77777777" w:rsidR="008C2878" w:rsidRPr="00447045" w:rsidRDefault="008C2878" w:rsidP="008C2878">
      <w:pPr>
        <w:pStyle w:val="Paragraphedeliste"/>
        <w:ind w:left="0"/>
        <w:rPr>
          <w:rFonts w:ascii="Arial" w:hAnsi="Arial" w:cs="Arial"/>
          <w:sz w:val="22"/>
          <w:szCs w:val="22"/>
        </w:rPr>
      </w:pPr>
    </w:p>
    <w:p w14:paraId="1F0B8F68" w14:textId="77777777" w:rsidR="008C2878" w:rsidRPr="00447045" w:rsidRDefault="008C2878" w:rsidP="008C2878">
      <w:pPr>
        <w:pStyle w:val="Paragraphedeliste"/>
        <w:ind w:left="0"/>
        <w:rPr>
          <w:rFonts w:ascii="Arial" w:hAnsi="Arial" w:cs="Arial"/>
          <w:sz w:val="22"/>
          <w:szCs w:val="22"/>
        </w:rPr>
      </w:pPr>
    </w:p>
    <w:p w14:paraId="19894926" w14:textId="77777777" w:rsidR="008C2878" w:rsidRPr="00447045" w:rsidRDefault="008C2878" w:rsidP="008C2878">
      <w:pPr>
        <w:pStyle w:val="Paragraphedeliste"/>
        <w:ind w:left="0"/>
        <w:rPr>
          <w:rFonts w:ascii="Arial" w:hAnsi="Arial" w:cs="Arial"/>
          <w:sz w:val="22"/>
          <w:szCs w:val="22"/>
        </w:rPr>
      </w:pPr>
    </w:p>
    <w:p w14:paraId="42C7EB68" w14:textId="77777777" w:rsidR="008C2878" w:rsidRPr="00447045" w:rsidRDefault="008C2878" w:rsidP="008C2878">
      <w:pPr>
        <w:pStyle w:val="Paragraphedeliste"/>
        <w:ind w:left="0"/>
        <w:rPr>
          <w:rFonts w:ascii="Arial" w:hAnsi="Arial" w:cs="Arial"/>
          <w:sz w:val="22"/>
          <w:szCs w:val="22"/>
        </w:rPr>
      </w:pPr>
    </w:p>
    <w:p w14:paraId="0A9EBBE4" w14:textId="77777777" w:rsidR="008C2878" w:rsidRPr="00447045" w:rsidRDefault="008C2878" w:rsidP="008C2878">
      <w:pPr>
        <w:pStyle w:val="Paragraphedeliste"/>
        <w:ind w:left="0"/>
        <w:rPr>
          <w:rFonts w:ascii="Arial" w:hAnsi="Arial" w:cs="Arial"/>
          <w:sz w:val="22"/>
          <w:szCs w:val="22"/>
        </w:rPr>
      </w:pPr>
    </w:p>
    <w:p w14:paraId="069ADBC5" w14:textId="77777777" w:rsidR="008C2878" w:rsidRPr="00447045" w:rsidRDefault="008C2878" w:rsidP="008C2878">
      <w:pPr>
        <w:pStyle w:val="Paragraphedeliste"/>
        <w:ind w:left="0"/>
        <w:rPr>
          <w:rFonts w:ascii="Arial" w:hAnsi="Arial" w:cs="Arial"/>
          <w:sz w:val="22"/>
          <w:szCs w:val="22"/>
        </w:rPr>
      </w:pPr>
    </w:p>
    <w:p w14:paraId="7DEDC20B" w14:textId="77777777" w:rsidR="008C2878" w:rsidRPr="00447045" w:rsidRDefault="008C2878" w:rsidP="008C2878">
      <w:pPr>
        <w:pStyle w:val="Paragraphedeliste"/>
        <w:ind w:left="0"/>
        <w:rPr>
          <w:rFonts w:ascii="Arial" w:hAnsi="Arial" w:cs="Arial"/>
          <w:sz w:val="22"/>
          <w:szCs w:val="22"/>
        </w:rPr>
      </w:pPr>
    </w:p>
    <w:p w14:paraId="253A2A04" w14:textId="77777777" w:rsidR="008C2878" w:rsidRPr="00447045" w:rsidRDefault="008C2878" w:rsidP="00447045">
      <w:pPr>
        <w:pStyle w:val="Paragraphedeliste"/>
        <w:ind w:left="0"/>
        <w:jc w:val="center"/>
        <w:rPr>
          <w:rFonts w:ascii="Arial" w:hAnsi="Arial" w:cs="Arial"/>
          <w:sz w:val="22"/>
          <w:szCs w:val="22"/>
        </w:rPr>
      </w:pPr>
      <w:r w:rsidRPr="00447045">
        <w:rPr>
          <w:rFonts w:ascii="Arial" w:hAnsi="Arial" w:cs="Arial"/>
          <w:b/>
          <w:sz w:val="22"/>
          <w:szCs w:val="22"/>
          <w:u w:val="single"/>
        </w:rPr>
        <w:t>NOM DE L’ENTREPRISE</w:t>
      </w:r>
      <w:r w:rsidRPr="00447045">
        <w:rPr>
          <w:rFonts w:ascii="Arial" w:hAnsi="Arial" w:cs="Arial"/>
          <w:sz w:val="22"/>
          <w:szCs w:val="22"/>
        </w:rPr>
        <w:t xml:space="preserve"> : ……………………………………………………..</w:t>
      </w:r>
    </w:p>
    <w:p w14:paraId="436AA568" w14:textId="77777777" w:rsidR="008C2878" w:rsidRPr="00447045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6D586B55" w14:textId="77777777" w:rsidR="008C2878" w:rsidRPr="00447045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741A92F0" w14:textId="77777777" w:rsidR="008C2878" w:rsidRPr="00447045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3A83F327" w14:textId="77777777" w:rsidR="008C2878" w:rsidRPr="00447045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731403A5" w14:textId="77777777" w:rsidR="008C2878" w:rsidRPr="00447045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61DCC108" w14:textId="77777777" w:rsidR="008C2878" w:rsidRPr="00447045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6CE645EA" w14:textId="77777777" w:rsidR="008C2878" w:rsidRPr="00447045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5915256E" w14:textId="77777777" w:rsidR="008C2878" w:rsidRPr="00447045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1B49DDE1" w14:textId="77777777" w:rsidR="008C2878" w:rsidRPr="00447045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7BD1D04F" w14:textId="77777777" w:rsidR="008C2878" w:rsidRPr="00447045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3B316328" w14:textId="77777777" w:rsidR="008C2878" w:rsidRPr="00447045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70B5C421" w14:textId="77777777" w:rsidR="008C2878" w:rsidRPr="00447045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08321496" w14:textId="77777777" w:rsidR="008C2878" w:rsidRPr="00447045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044C75DE" w14:textId="77777777" w:rsidR="008C2878" w:rsidRPr="00447045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0452820B" w14:textId="77777777" w:rsidR="008C2878" w:rsidRPr="00447045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6C53A2E8" w14:textId="77777777" w:rsidR="008C2878" w:rsidRPr="00447045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5F9D7FFC" w14:textId="77777777" w:rsidR="008C2878" w:rsidRPr="00447045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3843E15B" w14:textId="77777777" w:rsidR="008C2878" w:rsidRPr="00447045" w:rsidRDefault="008C2878" w:rsidP="008C2878">
      <w:pPr>
        <w:jc w:val="both"/>
        <w:rPr>
          <w:rFonts w:ascii="Arial" w:hAnsi="Arial" w:cs="Arial"/>
          <w:sz w:val="22"/>
          <w:szCs w:val="22"/>
        </w:rPr>
      </w:pPr>
    </w:p>
    <w:p w14:paraId="47F1DFFF" w14:textId="77777777" w:rsidR="00FC260C" w:rsidRPr="00447045" w:rsidRDefault="00FC260C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C596689" w14:textId="77777777" w:rsidR="00FC260C" w:rsidRPr="00447045" w:rsidRDefault="00FC260C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79948768" w14:textId="77777777" w:rsidR="008C2878" w:rsidRPr="00447045" w:rsidRDefault="008C2878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521B948B" w14:textId="77777777" w:rsidR="008C2878" w:rsidRPr="00447045" w:rsidRDefault="008C2878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73EBC1A5" w14:textId="77777777" w:rsidR="00447045" w:rsidRDefault="00447045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EE6DBA0" w14:textId="77777777" w:rsidR="00447045" w:rsidRDefault="00447045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48DE9A9" w14:textId="77777777" w:rsidR="00447045" w:rsidRDefault="00447045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4B258943" w14:textId="77777777" w:rsidR="00447045" w:rsidRDefault="00447045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4763E9AA" w14:textId="77777777" w:rsidR="00447045" w:rsidRDefault="00447045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516B4526" w14:textId="77777777" w:rsidR="00447045" w:rsidRDefault="00447045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4B637AFA" w14:textId="77777777" w:rsidR="00447045" w:rsidRDefault="00447045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B380D8E" w14:textId="77777777" w:rsidR="00447045" w:rsidRDefault="00447045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75615A30" w14:textId="77777777" w:rsidR="00447045" w:rsidRDefault="00447045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F246204" w14:textId="77777777" w:rsidR="00447045" w:rsidRDefault="00447045" w:rsidP="00447045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581EA0D2" w14:textId="32CDE058" w:rsidR="00785B1B" w:rsidRPr="00447045" w:rsidRDefault="00785B1B" w:rsidP="00447045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447045">
        <w:rPr>
          <w:rFonts w:ascii="Arial" w:hAnsi="Arial" w:cs="Arial"/>
          <w:sz w:val="22"/>
          <w:szCs w:val="22"/>
        </w:rPr>
        <w:t>Le présent mémoire technique a pour objet de juger la valeur technique de l’offre de l’entreprise au moyen d’un questionnaire.</w:t>
      </w:r>
    </w:p>
    <w:p w14:paraId="2A0C8C21" w14:textId="77777777" w:rsidR="00785B1B" w:rsidRPr="00447045" w:rsidRDefault="00785B1B" w:rsidP="00447045">
      <w:pPr>
        <w:pStyle w:val="Retraitdu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/>
        <w:rPr>
          <w:rFonts w:ascii="Arial" w:hAnsi="Arial" w:cs="Arial"/>
          <w:sz w:val="22"/>
          <w:szCs w:val="22"/>
        </w:rPr>
      </w:pPr>
    </w:p>
    <w:p w14:paraId="3E68A0C9" w14:textId="77777777" w:rsidR="00785B1B" w:rsidRPr="00447045" w:rsidRDefault="00785B1B" w:rsidP="00447045">
      <w:pPr>
        <w:pStyle w:val="Retraitdu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/>
        <w:rPr>
          <w:rFonts w:ascii="Arial" w:hAnsi="Arial" w:cs="Arial"/>
          <w:sz w:val="22"/>
          <w:szCs w:val="22"/>
        </w:rPr>
      </w:pPr>
      <w:r w:rsidRPr="00447045">
        <w:rPr>
          <w:rFonts w:ascii="Arial" w:hAnsi="Arial" w:cs="Arial"/>
          <w:sz w:val="22"/>
          <w:szCs w:val="22"/>
        </w:rPr>
        <w:t>Le candidat doit indiquer, par item, les dispositions qu'il compte adopter en complément des conditions figurant au cahier des charges.</w:t>
      </w:r>
    </w:p>
    <w:p w14:paraId="5B278F12" w14:textId="77777777" w:rsidR="005540DF" w:rsidRPr="00447045" w:rsidRDefault="005540DF" w:rsidP="00447045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  <w:smallCaps/>
          <w:sz w:val="22"/>
          <w:szCs w:val="22"/>
        </w:rPr>
      </w:pPr>
    </w:p>
    <w:p w14:paraId="7738F49A" w14:textId="64700BF7" w:rsidR="00785B1B" w:rsidRPr="00447045" w:rsidRDefault="00785B1B" w:rsidP="00447045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  <w:sz w:val="22"/>
          <w:szCs w:val="22"/>
        </w:rPr>
      </w:pPr>
      <w:r w:rsidRPr="00447045">
        <w:rPr>
          <w:rFonts w:ascii="Arial" w:hAnsi="Arial" w:cs="Arial"/>
          <w:b/>
          <w:smallCaps/>
          <w:sz w:val="22"/>
          <w:szCs w:val="22"/>
        </w:rPr>
        <w:t xml:space="preserve">Les renseignements indiqués dans le mémoire technique doivent être liés </w:t>
      </w:r>
      <w:r w:rsidR="008C2878" w:rsidRPr="00447045">
        <w:rPr>
          <w:rFonts w:ascii="Arial" w:hAnsi="Arial" w:cs="Arial"/>
          <w:b/>
          <w:smallCaps/>
          <w:sz w:val="22"/>
          <w:szCs w:val="22"/>
        </w:rPr>
        <w:t>directement à l’objet du marché</w:t>
      </w:r>
      <w:r w:rsidRPr="00447045">
        <w:rPr>
          <w:rFonts w:ascii="Arial" w:hAnsi="Arial" w:cs="Arial"/>
          <w:b/>
          <w:smallCaps/>
          <w:sz w:val="22"/>
          <w:szCs w:val="22"/>
        </w:rPr>
        <w:t xml:space="preserve"> et ne doivent pas être une simple énumération des moyens généraux de l’entreprise.</w:t>
      </w:r>
    </w:p>
    <w:p w14:paraId="5F0CAFAE" w14:textId="77777777" w:rsidR="00785B1B" w:rsidRPr="00447045" w:rsidRDefault="00785B1B" w:rsidP="00447045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2"/>
          <w:szCs w:val="22"/>
        </w:rPr>
      </w:pPr>
    </w:p>
    <w:p w14:paraId="04BC8A3F" w14:textId="77777777" w:rsidR="00785B1B" w:rsidRPr="00447045" w:rsidRDefault="00785B1B" w:rsidP="00447045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447045">
        <w:rPr>
          <w:rFonts w:ascii="Arial" w:hAnsi="Arial" w:cs="Arial"/>
          <w:b/>
          <w:smallCaps/>
          <w:sz w:val="22"/>
          <w:szCs w:val="22"/>
        </w:rPr>
        <w:t>le présent mémoire technique doit obligatoirement être complété par le candidat</w:t>
      </w:r>
      <w:r w:rsidRPr="00447045">
        <w:rPr>
          <w:rFonts w:ascii="Arial" w:hAnsi="Arial" w:cs="Arial"/>
          <w:b/>
          <w:smallCaps/>
          <w:color w:val="FF0000"/>
          <w:sz w:val="22"/>
          <w:szCs w:val="22"/>
        </w:rPr>
        <w:t xml:space="preserve"> sous peine d’irrégularité de l’offre.</w:t>
      </w:r>
    </w:p>
    <w:p w14:paraId="501032CE" w14:textId="77777777" w:rsidR="00785B1B" w:rsidRPr="00447045" w:rsidRDefault="00785B1B" w:rsidP="00447045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2"/>
          <w:szCs w:val="22"/>
        </w:rPr>
      </w:pPr>
    </w:p>
    <w:p w14:paraId="1879F137" w14:textId="3ECBBFAB" w:rsidR="00785B1B" w:rsidRPr="00447045" w:rsidRDefault="00785B1B" w:rsidP="00447045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447045">
        <w:rPr>
          <w:rFonts w:ascii="Arial" w:hAnsi="Arial" w:cs="Arial"/>
          <w:sz w:val="22"/>
          <w:szCs w:val="22"/>
        </w:rPr>
        <w:t xml:space="preserve">Les différents éléments demandés sont à renseigner sur le présent document en le complétant  par des documents annexes quand ils sont exigés. </w:t>
      </w:r>
    </w:p>
    <w:p w14:paraId="19277F6F" w14:textId="77777777" w:rsidR="00785B1B" w:rsidRPr="00447045" w:rsidRDefault="00785B1B" w:rsidP="00447045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2"/>
          <w:szCs w:val="22"/>
        </w:rPr>
      </w:pPr>
    </w:p>
    <w:p w14:paraId="1B507E7F" w14:textId="77777777" w:rsidR="00785B1B" w:rsidRPr="00447045" w:rsidRDefault="00785B1B" w:rsidP="00447045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447045">
        <w:rPr>
          <w:rFonts w:ascii="Arial" w:hAnsi="Arial" w:cs="Arial"/>
          <w:sz w:val="22"/>
          <w:szCs w:val="22"/>
        </w:rPr>
        <w:t>Si le candidat le souhaite, des documents complémentaires peuvent être joints (en rapport direct avec l’objet du marché).</w:t>
      </w:r>
    </w:p>
    <w:p w14:paraId="7A119850" w14:textId="77777777" w:rsidR="00785B1B" w:rsidRPr="00447045" w:rsidRDefault="00785B1B" w:rsidP="00447045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  <w:sz w:val="22"/>
          <w:szCs w:val="22"/>
        </w:rPr>
      </w:pPr>
    </w:p>
    <w:p w14:paraId="100D2E86" w14:textId="22FBE66D" w:rsidR="00785B1B" w:rsidRDefault="00785B1B" w:rsidP="00447045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447045">
        <w:rPr>
          <w:rFonts w:ascii="Arial" w:hAnsi="Arial" w:cs="Arial"/>
          <w:sz w:val="22"/>
          <w:szCs w:val="22"/>
        </w:rPr>
        <w:t>Il est de plus rappelé que le présent mémoire technique est un</w:t>
      </w:r>
      <w:r w:rsidR="008C2878" w:rsidRPr="00447045">
        <w:rPr>
          <w:rFonts w:ascii="Arial" w:hAnsi="Arial" w:cs="Arial"/>
          <w:sz w:val="22"/>
          <w:szCs w:val="22"/>
        </w:rPr>
        <w:t>e pièce contractuelle du marché</w:t>
      </w:r>
      <w:r w:rsidRPr="00447045">
        <w:rPr>
          <w:rFonts w:ascii="Arial" w:hAnsi="Arial" w:cs="Arial"/>
          <w:sz w:val="22"/>
          <w:szCs w:val="22"/>
        </w:rPr>
        <w:t>; à ce titre, les informations et dispositions renseignées dans le présent document engagent  contractuellement le titulaire quant au respect des moyens mis en œuvre pour l’exécution de ses prestations.</w:t>
      </w:r>
    </w:p>
    <w:p w14:paraId="34C3AC94" w14:textId="77777777" w:rsidR="00447045" w:rsidRPr="00447045" w:rsidRDefault="00447045" w:rsidP="00447045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64BE8F16" w14:textId="77777777" w:rsidR="00785B1B" w:rsidRPr="00447045" w:rsidRDefault="00785B1B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548A9D92" w14:textId="77777777" w:rsidR="00785B1B" w:rsidRPr="00447045" w:rsidRDefault="00785B1B" w:rsidP="00785B1B">
      <w:pPr>
        <w:pStyle w:val="Standard"/>
        <w:spacing w:after="0" w:line="240" w:lineRule="auto"/>
        <w:rPr>
          <w:rFonts w:ascii="Arial" w:hAnsi="Arial" w:cs="Arial"/>
          <w:sz w:val="22"/>
          <w:szCs w:val="22"/>
        </w:rPr>
      </w:pPr>
    </w:p>
    <w:p w14:paraId="4270BFFC" w14:textId="43F5F0FF" w:rsidR="00785B1B" w:rsidRPr="00447045" w:rsidRDefault="00785B1B" w:rsidP="00785B1B">
      <w:pPr>
        <w:spacing w:after="160" w:line="259" w:lineRule="auto"/>
        <w:rPr>
          <w:rFonts w:ascii="Arial" w:hAnsi="Arial" w:cs="Arial"/>
          <w:b/>
          <w:sz w:val="22"/>
          <w:szCs w:val="22"/>
          <w:u w:val="single"/>
          <w:lang w:eastAsia="ar-SA"/>
        </w:rPr>
      </w:pPr>
      <w:r w:rsidRPr="00447045">
        <w:rPr>
          <w:rFonts w:ascii="Arial" w:hAnsi="Arial" w:cs="Arial"/>
          <w:b/>
          <w:sz w:val="22"/>
          <w:szCs w:val="22"/>
          <w:u w:val="single"/>
        </w:rPr>
        <w:br w:type="page"/>
      </w:r>
    </w:p>
    <w:p w14:paraId="2580E175" w14:textId="77777777" w:rsidR="00E80EC6" w:rsidRPr="00447045" w:rsidRDefault="00E80EC6" w:rsidP="008C2878">
      <w:pPr>
        <w:rPr>
          <w:rFonts w:ascii="Arial" w:hAnsi="Arial" w:cs="Arial"/>
          <w:b/>
          <w:sz w:val="22"/>
          <w:szCs w:val="22"/>
          <w:u w:val="single"/>
        </w:rPr>
      </w:pPr>
    </w:p>
    <w:p w14:paraId="3E4D40BD" w14:textId="77777777" w:rsidR="00666B55" w:rsidRPr="00447045" w:rsidRDefault="00666B55" w:rsidP="00666B55">
      <w:pPr>
        <w:pStyle w:val="Paragraphedeliste"/>
        <w:suppressAutoHyphens/>
        <w:ind w:left="360"/>
        <w:jc w:val="both"/>
        <w:rPr>
          <w:rFonts w:ascii="Arial" w:hAnsi="Arial" w:cs="Arial"/>
          <w:sz w:val="22"/>
          <w:szCs w:val="22"/>
          <w:u w:val="single"/>
        </w:rPr>
      </w:pPr>
    </w:p>
    <w:p w14:paraId="5C56159A" w14:textId="406AE209" w:rsidR="00E80EC6" w:rsidRPr="00447045" w:rsidRDefault="00E80EC6" w:rsidP="00E80EC6">
      <w:pPr>
        <w:pStyle w:val="Paragraphedeliste"/>
        <w:numPr>
          <w:ilvl w:val="0"/>
          <w:numId w:val="10"/>
        </w:numPr>
        <w:suppressAutoHyphens/>
        <w:jc w:val="both"/>
        <w:rPr>
          <w:rFonts w:ascii="Arial" w:hAnsi="Arial" w:cs="Arial"/>
          <w:sz w:val="22"/>
          <w:szCs w:val="22"/>
          <w:u w:val="single"/>
        </w:rPr>
      </w:pPr>
      <w:r w:rsidRPr="00447045">
        <w:rPr>
          <w:rFonts w:ascii="Arial" w:hAnsi="Arial" w:cs="Arial"/>
          <w:b/>
          <w:sz w:val="22"/>
          <w:szCs w:val="22"/>
          <w:u w:val="single"/>
        </w:rPr>
        <w:t>Présentation de l’entreprise</w:t>
      </w:r>
      <w:r w:rsidRPr="00447045">
        <w:rPr>
          <w:rFonts w:ascii="Arial" w:hAnsi="Arial" w:cs="Arial"/>
          <w:b/>
          <w:sz w:val="22"/>
          <w:szCs w:val="22"/>
        </w:rPr>
        <w:t xml:space="preserve"> </w:t>
      </w:r>
      <w:r w:rsidR="003C07FC">
        <w:rPr>
          <w:rFonts w:ascii="Arial" w:hAnsi="Arial" w:cs="Arial"/>
          <w:b/>
          <w:sz w:val="22"/>
          <w:szCs w:val="22"/>
        </w:rPr>
        <w:t xml:space="preserve">(5 points) </w:t>
      </w:r>
      <w:r w:rsidRPr="00447045">
        <w:rPr>
          <w:rFonts w:ascii="Arial" w:hAnsi="Arial" w:cs="Arial"/>
          <w:b/>
          <w:sz w:val="22"/>
          <w:szCs w:val="22"/>
        </w:rPr>
        <w:t>:</w:t>
      </w:r>
    </w:p>
    <w:p w14:paraId="6D879573" w14:textId="77777777" w:rsidR="00E80EC6" w:rsidRPr="00447045" w:rsidRDefault="00E80EC6" w:rsidP="00E80EC6">
      <w:pPr>
        <w:pStyle w:val="Paragraphedeliste"/>
        <w:suppressAutoHyphens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57D5B2F" w14:textId="614FC0A5" w:rsidR="00E80EC6" w:rsidRPr="00447045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  <w:u w:val="single"/>
        </w:rPr>
      </w:pPr>
      <w:r w:rsidRPr="00447045">
        <w:rPr>
          <w:rFonts w:ascii="Arial" w:hAnsi="Arial" w:cs="Arial"/>
          <w:b/>
          <w:sz w:val="22"/>
          <w:szCs w:val="22"/>
        </w:rPr>
        <w:t xml:space="preserve">1.1 – </w:t>
      </w:r>
      <w:r w:rsidRPr="00447045">
        <w:rPr>
          <w:rFonts w:ascii="Arial" w:hAnsi="Arial" w:cs="Arial"/>
          <w:sz w:val="22"/>
          <w:szCs w:val="22"/>
        </w:rPr>
        <w:t>Date de création, forme juridique, effectif global de la société et de l’agence affectée au marché, formation du personnel, moyens matériels, certifications, organigramme …</w:t>
      </w:r>
      <w:r w:rsidR="008C2878" w:rsidRPr="00447045">
        <w:rPr>
          <w:rFonts w:ascii="Arial" w:hAnsi="Arial" w:cs="Arial"/>
          <w:sz w:val="22"/>
          <w:szCs w:val="22"/>
        </w:rPr>
        <w:t>etc.</w:t>
      </w:r>
    </w:p>
    <w:p w14:paraId="5EF5E9CE" w14:textId="3E35F8A9" w:rsidR="008C2878" w:rsidRDefault="008C2878" w:rsidP="003C07F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379135E0" w14:textId="58CC9AFB" w:rsidR="006122CD" w:rsidRDefault="006122CD" w:rsidP="003C07F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3C626966" w14:textId="26723C35" w:rsidR="006122CD" w:rsidRDefault="006122CD" w:rsidP="003C07F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077C820B" w14:textId="4E9589BB" w:rsidR="006122CD" w:rsidRDefault="006122CD" w:rsidP="003C07F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59D1AB71" w14:textId="77777777" w:rsidR="006122CD" w:rsidRPr="003C07FC" w:rsidRDefault="006122CD" w:rsidP="003C07F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5719C857" w14:textId="1F1EDB7E" w:rsidR="00E80EC6" w:rsidRPr="00447045" w:rsidRDefault="00E80EC6" w:rsidP="00E80EC6">
      <w:pPr>
        <w:pStyle w:val="Paragraphedeliste"/>
        <w:numPr>
          <w:ilvl w:val="0"/>
          <w:numId w:val="11"/>
        </w:numPr>
        <w:suppressAutoHyphens/>
        <w:jc w:val="both"/>
        <w:rPr>
          <w:rFonts w:ascii="Arial" w:hAnsi="Arial" w:cs="Arial"/>
          <w:sz w:val="22"/>
          <w:szCs w:val="22"/>
          <w:u w:val="single"/>
        </w:rPr>
      </w:pPr>
      <w:r w:rsidRPr="00447045">
        <w:rPr>
          <w:rFonts w:ascii="Arial" w:hAnsi="Arial" w:cs="Arial"/>
          <w:b/>
          <w:sz w:val="22"/>
          <w:szCs w:val="22"/>
          <w:u w:val="single"/>
        </w:rPr>
        <w:t>Moyens humains affectés au présent marché</w:t>
      </w:r>
      <w:r w:rsidR="003C07FC">
        <w:rPr>
          <w:rFonts w:ascii="Arial" w:hAnsi="Arial" w:cs="Arial"/>
          <w:b/>
          <w:sz w:val="22"/>
          <w:szCs w:val="22"/>
        </w:rPr>
        <w:t xml:space="preserve"> (5 points)</w:t>
      </w:r>
      <w:r w:rsidRPr="00447045">
        <w:rPr>
          <w:rFonts w:ascii="Arial" w:hAnsi="Arial" w:cs="Arial"/>
          <w:b/>
          <w:sz w:val="22"/>
          <w:szCs w:val="22"/>
        </w:rPr>
        <w:t xml:space="preserve"> : </w:t>
      </w:r>
    </w:p>
    <w:p w14:paraId="13279FFA" w14:textId="77777777" w:rsidR="00E80EC6" w:rsidRPr="00447045" w:rsidRDefault="00E80EC6" w:rsidP="00E80EC6">
      <w:pPr>
        <w:pStyle w:val="Paragraphedeliste"/>
        <w:suppressAutoHyphens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23102A6" w14:textId="4B9E74E6" w:rsidR="00E80EC6" w:rsidRPr="00447045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  <w:u w:val="single"/>
        </w:rPr>
      </w:pPr>
      <w:r w:rsidRPr="00447045">
        <w:rPr>
          <w:rFonts w:ascii="Arial" w:hAnsi="Arial" w:cs="Arial"/>
          <w:b/>
          <w:sz w:val="22"/>
          <w:szCs w:val="22"/>
        </w:rPr>
        <w:t xml:space="preserve">2.1 – </w:t>
      </w:r>
      <w:r w:rsidRPr="00447045">
        <w:rPr>
          <w:rFonts w:ascii="Arial" w:hAnsi="Arial" w:cs="Arial"/>
          <w:sz w:val="22"/>
          <w:szCs w:val="22"/>
        </w:rPr>
        <w:t>Savoir-faire, compétences, expériences, qualifications, CV des techniciens et de l’encadrant;</w:t>
      </w:r>
    </w:p>
    <w:p w14:paraId="5D3F896C" w14:textId="5BAAE617" w:rsidR="00E80EC6" w:rsidRDefault="00E80EC6" w:rsidP="00E80EC6">
      <w:pPr>
        <w:pStyle w:val="Paragraphedeliste"/>
        <w:suppressAutoHyphens/>
        <w:ind w:left="720"/>
        <w:jc w:val="both"/>
        <w:rPr>
          <w:rFonts w:ascii="Arial" w:hAnsi="Arial" w:cs="Arial"/>
          <w:sz w:val="22"/>
          <w:szCs w:val="22"/>
          <w:u w:val="single"/>
        </w:rPr>
      </w:pPr>
    </w:p>
    <w:p w14:paraId="4649EA9B" w14:textId="1CBA0584" w:rsidR="006122CD" w:rsidRDefault="006122CD" w:rsidP="00E80EC6">
      <w:pPr>
        <w:pStyle w:val="Paragraphedeliste"/>
        <w:suppressAutoHyphens/>
        <w:ind w:left="720"/>
        <w:jc w:val="both"/>
        <w:rPr>
          <w:rFonts w:ascii="Arial" w:hAnsi="Arial" w:cs="Arial"/>
          <w:sz w:val="22"/>
          <w:szCs w:val="22"/>
          <w:u w:val="single"/>
        </w:rPr>
      </w:pPr>
    </w:p>
    <w:p w14:paraId="27725E30" w14:textId="69942AFB" w:rsidR="006122CD" w:rsidRDefault="006122CD" w:rsidP="00E80EC6">
      <w:pPr>
        <w:pStyle w:val="Paragraphedeliste"/>
        <w:suppressAutoHyphens/>
        <w:ind w:left="720"/>
        <w:jc w:val="both"/>
        <w:rPr>
          <w:rFonts w:ascii="Arial" w:hAnsi="Arial" w:cs="Arial"/>
          <w:sz w:val="22"/>
          <w:szCs w:val="22"/>
          <w:u w:val="single"/>
        </w:rPr>
      </w:pPr>
    </w:p>
    <w:p w14:paraId="7441CD53" w14:textId="1B6EE9CF" w:rsidR="006122CD" w:rsidRDefault="006122CD" w:rsidP="00E80EC6">
      <w:pPr>
        <w:pStyle w:val="Paragraphedeliste"/>
        <w:suppressAutoHyphens/>
        <w:ind w:left="720"/>
        <w:jc w:val="both"/>
        <w:rPr>
          <w:rFonts w:ascii="Arial" w:hAnsi="Arial" w:cs="Arial"/>
          <w:sz w:val="22"/>
          <w:szCs w:val="22"/>
          <w:u w:val="single"/>
        </w:rPr>
      </w:pPr>
    </w:p>
    <w:p w14:paraId="090C5908" w14:textId="77777777" w:rsidR="006122CD" w:rsidRPr="00447045" w:rsidRDefault="006122CD" w:rsidP="00E80EC6">
      <w:pPr>
        <w:pStyle w:val="Paragraphedeliste"/>
        <w:suppressAutoHyphens/>
        <w:ind w:left="720"/>
        <w:jc w:val="both"/>
        <w:rPr>
          <w:rFonts w:ascii="Arial" w:hAnsi="Arial" w:cs="Arial"/>
          <w:sz w:val="22"/>
          <w:szCs w:val="22"/>
          <w:u w:val="single"/>
        </w:rPr>
      </w:pPr>
    </w:p>
    <w:p w14:paraId="6987DC75" w14:textId="68C9D093" w:rsidR="00E80EC6" w:rsidRPr="00447045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  <w:u w:val="single"/>
        </w:rPr>
      </w:pPr>
      <w:r w:rsidRPr="00447045">
        <w:rPr>
          <w:rFonts w:ascii="Arial" w:hAnsi="Arial" w:cs="Arial"/>
          <w:b/>
          <w:sz w:val="22"/>
          <w:szCs w:val="22"/>
        </w:rPr>
        <w:t xml:space="preserve">2.2 – </w:t>
      </w:r>
      <w:r w:rsidRPr="00447045">
        <w:rPr>
          <w:rFonts w:ascii="Arial" w:hAnsi="Arial" w:cs="Arial"/>
          <w:sz w:val="22"/>
          <w:szCs w:val="22"/>
        </w:rPr>
        <w:t>Nom et coordonnées du respons</w:t>
      </w:r>
      <w:r w:rsidR="008C2878" w:rsidRPr="00447045">
        <w:rPr>
          <w:rFonts w:ascii="Arial" w:hAnsi="Arial" w:cs="Arial"/>
          <w:sz w:val="22"/>
          <w:szCs w:val="22"/>
        </w:rPr>
        <w:t>able pour l’exécution du marché</w:t>
      </w:r>
      <w:r w:rsidRPr="00447045">
        <w:rPr>
          <w:rFonts w:ascii="Arial" w:hAnsi="Arial" w:cs="Arial"/>
          <w:sz w:val="22"/>
          <w:szCs w:val="22"/>
        </w:rPr>
        <w:t>;</w:t>
      </w:r>
    </w:p>
    <w:p w14:paraId="1C2167BF" w14:textId="39C04F8A" w:rsidR="00E80EC6" w:rsidRDefault="00E80EC6" w:rsidP="00E80EC6">
      <w:pPr>
        <w:pStyle w:val="Paragraphedeliste"/>
        <w:rPr>
          <w:rFonts w:ascii="Arial" w:hAnsi="Arial" w:cs="Arial"/>
          <w:sz w:val="22"/>
          <w:szCs w:val="22"/>
        </w:rPr>
      </w:pPr>
    </w:p>
    <w:p w14:paraId="21B82D7D" w14:textId="31B5CB69" w:rsidR="006122CD" w:rsidRDefault="006122CD" w:rsidP="00E80EC6">
      <w:pPr>
        <w:pStyle w:val="Paragraphedeliste"/>
        <w:rPr>
          <w:rFonts w:ascii="Arial" w:hAnsi="Arial" w:cs="Arial"/>
          <w:sz w:val="22"/>
          <w:szCs w:val="22"/>
        </w:rPr>
      </w:pPr>
    </w:p>
    <w:p w14:paraId="26493B0F" w14:textId="626B85F7" w:rsidR="006122CD" w:rsidRDefault="006122CD" w:rsidP="00E80EC6">
      <w:pPr>
        <w:pStyle w:val="Paragraphedeliste"/>
        <w:rPr>
          <w:rFonts w:ascii="Arial" w:hAnsi="Arial" w:cs="Arial"/>
          <w:sz w:val="22"/>
          <w:szCs w:val="22"/>
        </w:rPr>
      </w:pPr>
    </w:p>
    <w:p w14:paraId="51FF3490" w14:textId="46905E5D" w:rsidR="006122CD" w:rsidRDefault="006122CD" w:rsidP="00E80EC6">
      <w:pPr>
        <w:pStyle w:val="Paragraphedeliste"/>
        <w:rPr>
          <w:rFonts w:ascii="Arial" w:hAnsi="Arial" w:cs="Arial"/>
          <w:sz w:val="22"/>
          <w:szCs w:val="22"/>
        </w:rPr>
      </w:pPr>
    </w:p>
    <w:p w14:paraId="2B80FEC3" w14:textId="77777777" w:rsidR="006122CD" w:rsidRPr="00447045" w:rsidRDefault="006122CD" w:rsidP="00E80EC6">
      <w:pPr>
        <w:pStyle w:val="Paragraphedeliste"/>
        <w:rPr>
          <w:rFonts w:ascii="Arial" w:hAnsi="Arial" w:cs="Arial"/>
          <w:sz w:val="22"/>
          <w:szCs w:val="22"/>
        </w:rPr>
      </w:pPr>
    </w:p>
    <w:p w14:paraId="55DAF5CB" w14:textId="623C4AFB" w:rsidR="00E80EC6" w:rsidRPr="003C07FC" w:rsidRDefault="00E80EC6" w:rsidP="003C07FC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  <w:u w:val="single"/>
        </w:rPr>
      </w:pPr>
      <w:r w:rsidRPr="00447045">
        <w:rPr>
          <w:rFonts w:ascii="Arial" w:hAnsi="Arial" w:cs="Arial"/>
          <w:b/>
          <w:sz w:val="22"/>
          <w:szCs w:val="22"/>
        </w:rPr>
        <w:t xml:space="preserve">2.3 – </w:t>
      </w:r>
      <w:r w:rsidRPr="00447045">
        <w:rPr>
          <w:rFonts w:ascii="Arial" w:hAnsi="Arial" w:cs="Arial"/>
          <w:sz w:val="22"/>
          <w:szCs w:val="22"/>
        </w:rPr>
        <w:t>Nom et coordonnées de la personne à contacter en cas de panne ou d’urgence et de son remplaçant en cas d’absence.</w:t>
      </w:r>
    </w:p>
    <w:p w14:paraId="7C3AF7D8" w14:textId="0EBA44AD" w:rsidR="008C2878" w:rsidRDefault="008C2878" w:rsidP="003C07F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1AE95F6A" w14:textId="05FE32B0" w:rsidR="006122CD" w:rsidRDefault="006122CD" w:rsidP="003C07F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03EB40DD" w14:textId="7324173A" w:rsidR="006122CD" w:rsidRDefault="006122CD" w:rsidP="003C07F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4A9C0E12" w14:textId="5FD4A812" w:rsidR="006122CD" w:rsidRDefault="006122CD" w:rsidP="003C07F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7C40AB14" w14:textId="77777777" w:rsidR="006122CD" w:rsidRPr="003C07FC" w:rsidRDefault="006122CD" w:rsidP="003C07F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1F7702D2" w14:textId="775DA1EE" w:rsidR="00E80EC6" w:rsidRPr="00447045" w:rsidRDefault="00E80EC6" w:rsidP="00E80EC6">
      <w:pPr>
        <w:pStyle w:val="Paragraphedeliste"/>
        <w:numPr>
          <w:ilvl w:val="0"/>
          <w:numId w:val="1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447045">
        <w:rPr>
          <w:rFonts w:ascii="Arial" w:hAnsi="Arial" w:cs="Arial"/>
          <w:b/>
          <w:sz w:val="22"/>
          <w:szCs w:val="22"/>
          <w:u w:val="single"/>
        </w:rPr>
        <w:t>Organisation et mode opératoire</w:t>
      </w:r>
      <w:r w:rsidRPr="00447045">
        <w:rPr>
          <w:rFonts w:ascii="Arial" w:hAnsi="Arial" w:cs="Arial"/>
          <w:b/>
          <w:sz w:val="22"/>
          <w:szCs w:val="22"/>
        </w:rPr>
        <w:t xml:space="preserve"> </w:t>
      </w:r>
      <w:r w:rsidR="003C07FC">
        <w:rPr>
          <w:rFonts w:ascii="Arial" w:hAnsi="Arial" w:cs="Arial"/>
          <w:b/>
          <w:sz w:val="22"/>
          <w:szCs w:val="22"/>
        </w:rPr>
        <w:t xml:space="preserve">(10 points) </w:t>
      </w:r>
      <w:r w:rsidRPr="00447045">
        <w:rPr>
          <w:rFonts w:ascii="Arial" w:hAnsi="Arial" w:cs="Arial"/>
          <w:b/>
          <w:sz w:val="22"/>
          <w:szCs w:val="22"/>
        </w:rPr>
        <w:t xml:space="preserve">: </w:t>
      </w:r>
    </w:p>
    <w:p w14:paraId="33B402D7" w14:textId="77777777" w:rsidR="00E80EC6" w:rsidRPr="00447045" w:rsidRDefault="00E80EC6" w:rsidP="00E80EC6">
      <w:pPr>
        <w:pStyle w:val="Paragraphedeliste"/>
        <w:suppressAutoHyphens/>
        <w:ind w:left="720"/>
        <w:jc w:val="both"/>
        <w:rPr>
          <w:rFonts w:ascii="Arial" w:hAnsi="Arial" w:cs="Arial"/>
          <w:sz w:val="22"/>
          <w:szCs w:val="22"/>
        </w:rPr>
      </w:pPr>
    </w:p>
    <w:p w14:paraId="6B502109" w14:textId="6E3ADBE6" w:rsidR="00E80EC6" w:rsidRPr="00447045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  <w:r w:rsidRPr="00447045">
        <w:rPr>
          <w:rFonts w:ascii="Arial" w:hAnsi="Arial" w:cs="Arial"/>
          <w:b/>
          <w:sz w:val="22"/>
          <w:szCs w:val="22"/>
        </w:rPr>
        <w:t xml:space="preserve">3.1 – </w:t>
      </w:r>
      <w:r w:rsidRPr="00447045">
        <w:rPr>
          <w:rFonts w:ascii="Arial" w:hAnsi="Arial" w:cs="Arial"/>
          <w:sz w:val="22"/>
          <w:szCs w:val="22"/>
        </w:rPr>
        <w:t>Méthodologie</w:t>
      </w:r>
      <w:r w:rsidRPr="00447045">
        <w:rPr>
          <w:rFonts w:ascii="Arial" w:hAnsi="Arial" w:cs="Arial"/>
          <w:b/>
          <w:sz w:val="22"/>
          <w:szCs w:val="22"/>
        </w:rPr>
        <w:t xml:space="preserve"> </w:t>
      </w:r>
      <w:r w:rsidRPr="00447045">
        <w:rPr>
          <w:rFonts w:ascii="Arial" w:hAnsi="Arial" w:cs="Arial"/>
          <w:sz w:val="22"/>
          <w:szCs w:val="22"/>
        </w:rPr>
        <w:t>détaillée des dispositions que le candidat propose d’adapter pour l’</w:t>
      </w:r>
      <w:r w:rsidR="008C2878" w:rsidRPr="00447045">
        <w:rPr>
          <w:rFonts w:ascii="Arial" w:hAnsi="Arial" w:cs="Arial"/>
          <w:sz w:val="22"/>
          <w:szCs w:val="22"/>
        </w:rPr>
        <w:t>exécution et le suivi du marché</w:t>
      </w:r>
      <w:r w:rsidR="00A71C49">
        <w:rPr>
          <w:rFonts w:ascii="Arial" w:hAnsi="Arial" w:cs="Arial"/>
          <w:sz w:val="22"/>
          <w:szCs w:val="22"/>
        </w:rPr>
        <w:t xml:space="preserve"> </w:t>
      </w:r>
      <w:r w:rsidRPr="00447045">
        <w:rPr>
          <w:rFonts w:ascii="Arial" w:hAnsi="Arial" w:cs="Arial"/>
          <w:sz w:val="22"/>
          <w:szCs w:val="22"/>
        </w:rPr>
        <w:t>;</w:t>
      </w:r>
    </w:p>
    <w:p w14:paraId="40F3FD7B" w14:textId="57F017B9" w:rsidR="00E80EC6" w:rsidRDefault="00E80EC6" w:rsidP="00E80EC6">
      <w:pPr>
        <w:pStyle w:val="Paragraphedeliste"/>
        <w:suppressAutoHyphens/>
        <w:ind w:left="720"/>
        <w:jc w:val="both"/>
        <w:rPr>
          <w:rFonts w:ascii="Arial" w:hAnsi="Arial" w:cs="Arial"/>
          <w:sz w:val="22"/>
          <w:szCs w:val="22"/>
        </w:rPr>
      </w:pPr>
    </w:p>
    <w:p w14:paraId="30CAFEFB" w14:textId="76A4B6CD" w:rsidR="006122CD" w:rsidRDefault="006122CD" w:rsidP="00E80EC6">
      <w:pPr>
        <w:pStyle w:val="Paragraphedeliste"/>
        <w:suppressAutoHyphens/>
        <w:ind w:left="720"/>
        <w:jc w:val="both"/>
        <w:rPr>
          <w:rFonts w:ascii="Arial" w:hAnsi="Arial" w:cs="Arial"/>
          <w:sz w:val="22"/>
          <w:szCs w:val="22"/>
        </w:rPr>
      </w:pPr>
    </w:p>
    <w:p w14:paraId="2805CB96" w14:textId="01600FBD" w:rsidR="006122CD" w:rsidRDefault="006122CD" w:rsidP="00E80EC6">
      <w:pPr>
        <w:pStyle w:val="Paragraphedeliste"/>
        <w:suppressAutoHyphens/>
        <w:ind w:left="720"/>
        <w:jc w:val="both"/>
        <w:rPr>
          <w:rFonts w:ascii="Arial" w:hAnsi="Arial" w:cs="Arial"/>
          <w:sz w:val="22"/>
          <w:szCs w:val="22"/>
        </w:rPr>
      </w:pPr>
    </w:p>
    <w:p w14:paraId="5D487BC2" w14:textId="40C0A0DD" w:rsidR="006122CD" w:rsidRDefault="006122CD" w:rsidP="00E80EC6">
      <w:pPr>
        <w:pStyle w:val="Paragraphedeliste"/>
        <w:suppressAutoHyphens/>
        <w:ind w:left="720"/>
        <w:jc w:val="both"/>
        <w:rPr>
          <w:rFonts w:ascii="Arial" w:hAnsi="Arial" w:cs="Arial"/>
          <w:sz w:val="22"/>
          <w:szCs w:val="22"/>
        </w:rPr>
      </w:pPr>
    </w:p>
    <w:p w14:paraId="38E805FE" w14:textId="77777777" w:rsidR="006122CD" w:rsidRPr="00447045" w:rsidRDefault="006122CD" w:rsidP="00E80EC6">
      <w:pPr>
        <w:pStyle w:val="Paragraphedeliste"/>
        <w:suppressAutoHyphens/>
        <w:ind w:left="720"/>
        <w:jc w:val="both"/>
        <w:rPr>
          <w:rFonts w:ascii="Arial" w:hAnsi="Arial" w:cs="Arial"/>
          <w:sz w:val="22"/>
          <w:szCs w:val="22"/>
        </w:rPr>
      </w:pPr>
    </w:p>
    <w:p w14:paraId="74676719" w14:textId="6312EE2E" w:rsidR="00E80EC6" w:rsidRPr="00447045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  <w:r w:rsidRPr="00447045">
        <w:rPr>
          <w:rFonts w:ascii="Arial" w:hAnsi="Arial" w:cs="Arial"/>
          <w:b/>
          <w:sz w:val="22"/>
          <w:szCs w:val="22"/>
        </w:rPr>
        <w:t>3.</w:t>
      </w:r>
      <w:r w:rsidR="00A71C49">
        <w:rPr>
          <w:rFonts w:ascii="Arial" w:hAnsi="Arial" w:cs="Arial"/>
          <w:b/>
          <w:sz w:val="22"/>
          <w:szCs w:val="22"/>
        </w:rPr>
        <w:t>2</w:t>
      </w:r>
      <w:r w:rsidRPr="00447045">
        <w:rPr>
          <w:rFonts w:ascii="Arial" w:hAnsi="Arial" w:cs="Arial"/>
          <w:b/>
          <w:sz w:val="22"/>
          <w:szCs w:val="22"/>
        </w:rPr>
        <w:t xml:space="preserve"> – </w:t>
      </w:r>
      <w:r w:rsidRPr="00447045">
        <w:rPr>
          <w:rFonts w:ascii="Arial" w:hAnsi="Arial" w:cs="Arial"/>
          <w:sz w:val="22"/>
          <w:szCs w:val="22"/>
        </w:rPr>
        <w:t>Planning détaillé mettant en évidence la périodicité des interventions</w:t>
      </w:r>
      <w:r w:rsidR="008C2878" w:rsidRPr="00447045">
        <w:rPr>
          <w:rFonts w:ascii="Arial" w:hAnsi="Arial" w:cs="Arial"/>
          <w:sz w:val="22"/>
          <w:szCs w:val="22"/>
        </w:rPr>
        <w:t xml:space="preserve"> par site</w:t>
      </w:r>
      <w:r w:rsidR="00A71C49">
        <w:rPr>
          <w:rFonts w:ascii="Arial" w:hAnsi="Arial" w:cs="Arial"/>
          <w:sz w:val="22"/>
          <w:szCs w:val="22"/>
        </w:rPr>
        <w:t xml:space="preserve"> </w:t>
      </w:r>
      <w:r w:rsidRPr="00447045">
        <w:rPr>
          <w:rFonts w:ascii="Arial" w:hAnsi="Arial" w:cs="Arial"/>
          <w:sz w:val="22"/>
          <w:szCs w:val="22"/>
        </w:rPr>
        <w:t>;</w:t>
      </w:r>
    </w:p>
    <w:p w14:paraId="3DEB2AE2" w14:textId="383AB498" w:rsidR="00E80EC6" w:rsidRDefault="00E80EC6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3F2F0475" w14:textId="09CAE329" w:rsidR="006122CD" w:rsidRDefault="006122CD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47794987" w14:textId="13068B46" w:rsidR="006122CD" w:rsidRDefault="006122CD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7D19BDFD" w14:textId="5F9A90A3" w:rsidR="006122CD" w:rsidRDefault="006122CD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47ABB5A0" w14:textId="77777777" w:rsidR="006122CD" w:rsidRPr="00447045" w:rsidRDefault="006122CD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01D9033C" w14:textId="77AACB01" w:rsidR="00E80EC6" w:rsidRPr="00447045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  <w:r w:rsidRPr="00447045">
        <w:rPr>
          <w:rFonts w:ascii="Arial" w:hAnsi="Arial" w:cs="Arial"/>
          <w:b/>
          <w:sz w:val="22"/>
          <w:szCs w:val="22"/>
        </w:rPr>
        <w:t>3.</w:t>
      </w:r>
      <w:r w:rsidR="00A71C49">
        <w:rPr>
          <w:rFonts w:ascii="Arial" w:hAnsi="Arial" w:cs="Arial"/>
          <w:b/>
          <w:sz w:val="22"/>
          <w:szCs w:val="22"/>
        </w:rPr>
        <w:t>3</w:t>
      </w:r>
      <w:r w:rsidRPr="00447045">
        <w:rPr>
          <w:rFonts w:ascii="Arial" w:hAnsi="Arial" w:cs="Arial"/>
          <w:b/>
          <w:sz w:val="22"/>
          <w:szCs w:val="22"/>
        </w:rPr>
        <w:t xml:space="preserve"> – </w:t>
      </w:r>
      <w:r w:rsidRPr="00447045">
        <w:rPr>
          <w:rFonts w:ascii="Arial" w:hAnsi="Arial" w:cs="Arial"/>
          <w:sz w:val="22"/>
          <w:szCs w:val="22"/>
        </w:rPr>
        <w:t>Les conditions de disponibilité et de fourniture des pièces de rechange, et le délai garanti pour le remplacement des pièces (stock, délai d’approvisionnement, délai de livraison, garantie du matériel fourn</w:t>
      </w:r>
      <w:r w:rsidR="008C2878" w:rsidRPr="00447045">
        <w:rPr>
          <w:rFonts w:ascii="Arial" w:hAnsi="Arial" w:cs="Arial"/>
          <w:sz w:val="22"/>
          <w:szCs w:val="22"/>
        </w:rPr>
        <w:t>i, garantie du fonctionnement …etc.</w:t>
      </w:r>
      <w:r w:rsidRPr="00447045">
        <w:rPr>
          <w:rFonts w:ascii="Arial" w:hAnsi="Arial" w:cs="Arial"/>
          <w:sz w:val="22"/>
          <w:szCs w:val="22"/>
        </w:rPr>
        <w:t>).</w:t>
      </w:r>
    </w:p>
    <w:p w14:paraId="7D5DD42F" w14:textId="216390FF" w:rsidR="00E80EC6" w:rsidRDefault="00E80EC6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03BE4043" w14:textId="34B3F19A" w:rsidR="006122CD" w:rsidRDefault="006122CD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764881AD" w14:textId="56A3B6CB" w:rsidR="006122CD" w:rsidRDefault="006122CD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61A867C8" w14:textId="14A23BED" w:rsidR="006122CD" w:rsidRDefault="006122CD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2EE1A587" w14:textId="77777777" w:rsidR="006122CD" w:rsidRPr="00447045" w:rsidRDefault="006122CD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18A6E60E" w14:textId="2358A5E2" w:rsidR="00E80EC6" w:rsidRPr="00447045" w:rsidRDefault="00E80EC6" w:rsidP="008C2878">
      <w:pPr>
        <w:pStyle w:val="Paragraphedeliste"/>
        <w:numPr>
          <w:ilvl w:val="0"/>
          <w:numId w:val="1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447045">
        <w:rPr>
          <w:rFonts w:ascii="Arial" w:hAnsi="Arial" w:cs="Arial"/>
          <w:b/>
          <w:sz w:val="22"/>
          <w:szCs w:val="22"/>
          <w:u w:val="single"/>
        </w:rPr>
        <w:lastRenderedPageBreak/>
        <w:t>Liste des opérations de maintenance préventive</w:t>
      </w:r>
      <w:r w:rsidR="003C07FC">
        <w:rPr>
          <w:rFonts w:ascii="Arial" w:hAnsi="Arial" w:cs="Arial"/>
          <w:b/>
          <w:sz w:val="22"/>
          <w:szCs w:val="22"/>
          <w:u w:val="single"/>
        </w:rPr>
        <w:t xml:space="preserve"> et curatives</w:t>
      </w:r>
      <w:r w:rsidRPr="00447045">
        <w:rPr>
          <w:rFonts w:ascii="Arial" w:hAnsi="Arial" w:cs="Arial"/>
          <w:b/>
          <w:sz w:val="22"/>
          <w:szCs w:val="22"/>
          <w:u w:val="single"/>
        </w:rPr>
        <w:t xml:space="preserve"> comprises dans la partie forfaitaire du marché</w:t>
      </w:r>
      <w:r w:rsidRPr="00447045">
        <w:rPr>
          <w:rFonts w:ascii="Arial" w:hAnsi="Arial" w:cs="Arial"/>
          <w:b/>
          <w:sz w:val="22"/>
          <w:szCs w:val="22"/>
        </w:rPr>
        <w:t xml:space="preserve"> </w:t>
      </w:r>
      <w:r w:rsidR="00D21312">
        <w:rPr>
          <w:rFonts w:ascii="Arial" w:hAnsi="Arial" w:cs="Arial"/>
          <w:b/>
          <w:sz w:val="22"/>
          <w:szCs w:val="22"/>
        </w:rPr>
        <w:t xml:space="preserve">(10 points) </w:t>
      </w:r>
      <w:r w:rsidRPr="00447045">
        <w:rPr>
          <w:rFonts w:ascii="Arial" w:hAnsi="Arial" w:cs="Arial"/>
          <w:sz w:val="22"/>
          <w:szCs w:val="22"/>
        </w:rPr>
        <w:t xml:space="preserve">: </w:t>
      </w:r>
    </w:p>
    <w:p w14:paraId="55D4760F" w14:textId="77777777" w:rsidR="00E80EC6" w:rsidRPr="00447045" w:rsidRDefault="00E80EC6" w:rsidP="00E80EC6">
      <w:pPr>
        <w:pStyle w:val="Paragraphedeliste"/>
        <w:suppressAutoHyphens/>
        <w:ind w:left="720"/>
        <w:jc w:val="both"/>
        <w:rPr>
          <w:rFonts w:ascii="Arial" w:hAnsi="Arial" w:cs="Arial"/>
          <w:sz w:val="22"/>
          <w:szCs w:val="22"/>
        </w:rPr>
      </w:pPr>
    </w:p>
    <w:p w14:paraId="52C20885" w14:textId="266594E3" w:rsidR="00E80EC6" w:rsidRPr="00447045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  <w:r w:rsidRPr="00447045">
        <w:rPr>
          <w:rFonts w:ascii="Arial" w:hAnsi="Arial" w:cs="Arial"/>
          <w:b/>
          <w:sz w:val="22"/>
          <w:szCs w:val="22"/>
        </w:rPr>
        <w:t xml:space="preserve">4.1 – </w:t>
      </w:r>
      <w:r w:rsidRPr="00447045">
        <w:rPr>
          <w:rFonts w:ascii="Arial" w:hAnsi="Arial" w:cs="Arial"/>
          <w:sz w:val="22"/>
          <w:szCs w:val="22"/>
        </w:rPr>
        <w:t>Listez les opérations de maintenance préventive</w:t>
      </w:r>
      <w:r w:rsidR="00A71C49">
        <w:rPr>
          <w:rFonts w:ascii="Arial" w:hAnsi="Arial" w:cs="Arial"/>
          <w:sz w:val="22"/>
          <w:szCs w:val="22"/>
        </w:rPr>
        <w:t xml:space="preserve"> et curative comprises dans la partie forfaitaire du marché, </w:t>
      </w:r>
      <w:r w:rsidR="00A71C49" w:rsidRPr="00A71C49">
        <w:rPr>
          <w:rFonts w:ascii="Arial" w:hAnsi="Arial" w:cs="Arial"/>
          <w:b/>
          <w:sz w:val="22"/>
          <w:szCs w:val="22"/>
          <w:u w:val="single"/>
        </w:rPr>
        <w:t>qui ne sont pas déjà précisées dans le cahier des charges.</w:t>
      </w:r>
      <w:r w:rsidRPr="00447045">
        <w:rPr>
          <w:rFonts w:ascii="Arial" w:hAnsi="Arial" w:cs="Arial"/>
          <w:sz w:val="22"/>
          <w:szCs w:val="22"/>
        </w:rPr>
        <w:t xml:space="preserve"> </w:t>
      </w:r>
    </w:p>
    <w:p w14:paraId="78CDC5CE" w14:textId="2197E8E3" w:rsidR="00E80EC6" w:rsidRDefault="00E80EC6" w:rsidP="00E80EC6">
      <w:pPr>
        <w:pStyle w:val="Paragraphedeliste"/>
        <w:tabs>
          <w:tab w:val="left" w:pos="6145"/>
        </w:tabs>
        <w:rPr>
          <w:rFonts w:ascii="Arial" w:hAnsi="Arial" w:cs="Arial"/>
          <w:sz w:val="22"/>
          <w:szCs w:val="22"/>
        </w:rPr>
      </w:pPr>
    </w:p>
    <w:p w14:paraId="5BCE12D2" w14:textId="0BB4F1A3" w:rsidR="006122CD" w:rsidRDefault="006122CD" w:rsidP="00E80EC6">
      <w:pPr>
        <w:pStyle w:val="Paragraphedeliste"/>
        <w:tabs>
          <w:tab w:val="left" w:pos="6145"/>
        </w:tabs>
        <w:rPr>
          <w:rFonts w:ascii="Arial" w:hAnsi="Arial" w:cs="Arial"/>
          <w:sz w:val="22"/>
          <w:szCs w:val="22"/>
        </w:rPr>
      </w:pPr>
    </w:p>
    <w:p w14:paraId="37A6AA8B" w14:textId="0FE97668" w:rsidR="006122CD" w:rsidRDefault="006122CD" w:rsidP="00E80EC6">
      <w:pPr>
        <w:pStyle w:val="Paragraphedeliste"/>
        <w:tabs>
          <w:tab w:val="left" w:pos="6145"/>
        </w:tabs>
        <w:rPr>
          <w:rFonts w:ascii="Arial" w:hAnsi="Arial" w:cs="Arial"/>
          <w:sz w:val="22"/>
          <w:szCs w:val="22"/>
        </w:rPr>
      </w:pPr>
    </w:p>
    <w:p w14:paraId="0A703A71" w14:textId="0E7EBF8B" w:rsidR="006122CD" w:rsidRDefault="006122CD" w:rsidP="00E80EC6">
      <w:pPr>
        <w:pStyle w:val="Paragraphedeliste"/>
        <w:tabs>
          <w:tab w:val="left" w:pos="6145"/>
        </w:tabs>
        <w:rPr>
          <w:rFonts w:ascii="Arial" w:hAnsi="Arial" w:cs="Arial"/>
          <w:sz w:val="22"/>
          <w:szCs w:val="22"/>
        </w:rPr>
      </w:pPr>
    </w:p>
    <w:p w14:paraId="2F86FDB5" w14:textId="77777777" w:rsidR="006122CD" w:rsidRPr="00447045" w:rsidRDefault="006122CD" w:rsidP="00E80EC6">
      <w:pPr>
        <w:pStyle w:val="Paragraphedeliste"/>
        <w:tabs>
          <w:tab w:val="left" w:pos="6145"/>
        </w:tabs>
        <w:rPr>
          <w:rFonts w:ascii="Arial" w:hAnsi="Arial" w:cs="Arial"/>
          <w:sz w:val="22"/>
          <w:szCs w:val="22"/>
        </w:rPr>
      </w:pPr>
    </w:p>
    <w:p w14:paraId="77FEEF30" w14:textId="0DC6E2D8" w:rsidR="00E80EC6" w:rsidRPr="00447045" w:rsidRDefault="00E80EC6" w:rsidP="00E80EC6">
      <w:pPr>
        <w:pStyle w:val="Paragraphedeliste"/>
        <w:numPr>
          <w:ilvl w:val="0"/>
          <w:numId w:val="1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447045">
        <w:rPr>
          <w:rFonts w:ascii="Arial" w:hAnsi="Arial" w:cs="Arial"/>
          <w:b/>
          <w:sz w:val="22"/>
          <w:szCs w:val="22"/>
          <w:u w:val="single"/>
        </w:rPr>
        <w:t>Liste des pièces de rechange couverte et non couverte par le marché au titre de la prestation forfaitaire (BDPGF)</w:t>
      </w:r>
      <w:r w:rsidR="00D21312" w:rsidRPr="00D21312">
        <w:rPr>
          <w:rFonts w:ascii="Arial" w:hAnsi="Arial" w:cs="Arial"/>
          <w:b/>
          <w:sz w:val="22"/>
          <w:szCs w:val="22"/>
        </w:rPr>
        <w:t xml:space="preserve"> (10 points) </w:t>
      </w:r>
      <w:r w:rsidRPr="00D21312">
        <w:rPr>
          <w:rFonts w:ascii="Arial" w:hAnsi="Arial" w:cs="Arial"/>
          <w:b/>
          <w:sz w:val="22"/>
          <w:szCs w:val="22"/>
        </w:rPr>
        <w:t>:</w:t>
      </w:r>
      <w:r w:rsidRPr="00447045">
        <w:rPr>
          <w:rFonts w:ascii="Arial" w:hAnsi="Arial" w:cs="Arial"/>
          <w:b/>
          <w:sz w:val="22"/>
          <w:szCs w:val="22"/>
        </w:rPr>
        <w:t xml:space="preserve"> </w:t>
      </w:r>
    </w:p>
    <w:p w14:paraId="0A2AFE93" w14:textId="77777777" w:rsidR="00E80EC6" w:rsidRPr="00447045" w:rsidRDefault="00E80EC6" w:rsidP="00E80EC6">
      <w:pPr>
        <w:pStyle w:val="Paragraphedeliste"/>
        <w:suppressAutoHyphens/>
        <w:ind w:left="720"/>
        <w:jc w:val="both"/>
        <w:rPr>
          <w:rFonts w:ascii="Arial" w:hAnsi="Arial" w:cs="Arial"/>
          <w:sz w:val="22"/>
          <w:szCs w:val="22"/>
        </w:rPr>
      </w:pPr>
    </w:p>
    <w:p w14:paraId="2E7503E0" w14:textId="75CB8806" w:rsidR="00E80EC6" w:rsidRPr="00447045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  <w:r w:rsidRPr="00447045">
        <w:rPr>
          <w:rFonts w:ascii="Arial" w:hAnsi="Arial" w:cs="Arial"/>
          <w:b/>
          <w:sz w:val="22"/>
          <w:szCs w:val="22"/>
        </w:rPr>
        <w:t>5.1</w:t>
      </w:r>
      <w:r w:rsidRPr="00447045">
        <w:rPr>
          <w:rFonts w:ascii="Arial" w:hAnsi="Arial" w:cs="Arial"/>
          <w:sz w:val="22"/>
          <w:szCs w:val="22"/>
        </w:rPr>
        <w:t xml:space="preserve"> – Listez les pièces de rechange couvertes par le marché au titre de la prestation forfaitaire sur ce</w:t>
      </w:r>
      <w:r w:rsidR="00666B55" w:rsidRPr="00447045">
        <w:rPr>
          <w:rFonts w:ascii="Arial" w:hAnsi="Arial" w:cs="Arial"/>
          <w:sz w:val="22"/>
          <w:szCs w:val="22"/>
        </w:rPr>
        <w:t xml:space="preserve"> document ;</w:t>
      </w:r>
    </w:p>
    <w:p w14:paraId="5A22843C" w14:textId="68BFC3CC" w:rsidR="00E80EC6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</w:p>
    <w:p w14:paraId="1FC7480C" w14:textId="3B23AD28" w:rsidR="006122CD" w:rsidRDefault="006122CD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</w:p>
    <w:p w14:paraId="62B6A53B" w14:textId="13EDB023" w:rsidR="006122CD" w:rsidRDefault="006122CD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</w:p>
    <w:p w14:paraId="208AF12E" w14:textId="0D53299C" w:rsidR="006122CD" w:rsidRDefault="006122CD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</w:p>
    <w:p w14:paraId="4A700C7B" w14:textId="77777777" w:rsidR="006122CD" w:rsidRPr="00447045" w:rsidRDefault="006122CD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</w:p>
    <w:p w14:paraId="7937E628" w14:textId="423AC0B6" w:rsidR="00E80EC6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  <w:r w:rsidRPr="00447045">
        <w:rPr>
          <w:rFonts w:ascii="Arial" w:hAnsi="Arial" w:cs="Arial"/>
          <w:b/>
          <w:sz w:val="22"/>
          <w:szCs w:val="22"/>
        </w:rPr>
        <w:t>5.2</w:t>
      </w:r>
      <w:r w:rsidRPr="00447045">
        <w:rPr>
          <w:rFonts w:ascii="Arial" w:hAnsi="Arial" w:cs="Arial"/>
          <w:sz w:val="22"/>
          <w:szCs w:val="22"/>
        </w:rPr>
        <w:t xml:space="preserve"> – Listez les pièces de rechange non couvertes par le marché au titre de la prestation forfaitaire sur ce document ou joindre un</w:t>
      </w:r>
      <w:r w:rsidR="00CA3DF8" w:rsidRPr="00447045">
        <w:rPr>
          <w:rFonts w:ascii="Arial" w:hAnsi="Arial" w:cs="Arial"/>
          <w:sz w:val="22"/>
          <w:szCs w:val="22"/>
        </w:rPr>
        <w:t>e</w:t>
      </w:r>
      <w:r w:rsidRPr="00447045">
        <w:rPr>
          <w:rFonts w:ascii="Arial" w:hAnsi="Arial" w:cs="Arial"/>
          <w:sz w:val="22"/>
          <w:szCs w:val="22"/>
        </w:rPr>
        <w:t xml:space="preserve"> annexe (ces pièces doivent figurer au bordereau des prix unitaires et pourront faire l’objet de bons de commande).</w:t>
      </w:r>
    </w:p>
    <w:p w14:paraId="62FFEC64" w14:textId="479B971C" w:rsidR="00A71C49" w:rsidRDefault="00A71C49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</w:p>
    <w:p w14:paraId="3700F180" w14:textId="3A3D9DA8" w:rsidR="006122CD" w:rsidRDefault="006122CD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</w:p>
    <w:p w14:paraId="68D60DEC" w14:textId="76E0F30B" w:rsidR="006122CD" w:rsidRDefault="006122CD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</w:p>
    <w:p w14:paraId="2ED8E4CF" w14:textId="51CE9DC2" w:rsidR="006122CD" w:rsidRDefault="006122CD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</w:p>
    <w:p w14:paraId="4BAB9149" w14:textId="77777777" w:rsidR="006122CD" w:rsidRDefault="006122CD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</w:p>
    <w:p w14:paraId="5B86EF16" w14:textId="54A2C177" w:rsidR="00A71C49" w:rsidRDefault="00A71C49" w:rsidP="00A71C49">
      <w:pPr>
        <w:pStyle w:val="Paragraphedeliste"/>
        <w:numPr>
          <w:ilvl w:val="0"/>
          <w:numId w:val="12"/>
        </w:numPr>
        <w:suppressAutoHyphens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71C49">
        <w:rPr>
          <w:rFonts w:ascii="Arial" w:hAnsi="Arial" w:cs="Arial"/>
          <w:b/>
          <w:sz w:val="22"/>
          <w:szCs w:val="22"/>
          <w:u w:val="single"/>
        </w:rPr>
        <w:t>Gestion de la sécurité</w:t>
      </w:r>
      <w:r w:rsidRPr="00D21312">
        <w:rPr>
          <w:rFonts w:ascii="Arial" w:hAnsi="Arial" w:cs="Arial"/>
          <w:b/>
          <w:sz w:val="22"/>
          <w:szCs w:val="22"/>
        </w:rPr>
        <w:t> </w:t>
      </w:r>
      <w:r w:rsidR="00D21312">
        <w:rPr>
          <w:rFonts w:ascii="Arial" w:hAnsi="Arial" w:cs="Arial"/>
          <w:b/>
          <w:sz w:val="22"/>
          <w:szCs w:val="22"/>
        </w:rPr>
        <w:t xml:space="preserve">(5 points) </w:t>
      </w:r>
      <w:r w:rsidRPr="00D21312">
        <w:rPr>
          <w:rFonts w:ascii="Arial" w:hAnsi="Arial" w:cs="Arial"/>
          <w:b/>
          <w:sz w:val="22"/>
          <w:szCs w:val="22"/>
        </w:rPr>
        <w:t>:</w:t>
      </w:r>
    </w:p>
    <w:p w14:paraId="6976CA3D" w14:textId="77777777" w:rsidR="00A71C49" w:rsidRDefault="00A71C49" w:rsidP="00A71C49">
      <w:pPr>
        <w:pStyle w:val="Paragraphedeliste"/>
        <w:suppressAutoHyphens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035F630C" w14:textId="3DE1667A" w:rsidR="00A71C49" w:rsidRPr="00A71C49" w:rsidRDefault="00A71C49" w:rsidP="00A71C49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Pr="00447045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1</w:t>
      </w:r>
      <w:r w:rsidRPr="00A71C49">
        <w:rPr>
          <w:rFonts w:ascii="Arial" w:hAnsi="Arial" w:cs="Arial"/>
          <w:b/>
          <w:sz w:val="22"/>
          <w:szCs w:val="22"/>
        </w:rPr>
        <w:t xml:space="preserve"> - </w:t>
      </w:r>
      <w:r w:rsidRPr="00A71C49">
        <w:rPr>
          <w:rFonts w:ascii="Arial" w:hAnsi="Arial" w:cs="Arial"/>
          <w:sz w:val="22"/>
          <w:szCs w:val="22"/>
        </w:rPr>
        <w:t>Gestion de la sécurité : les mesures prévues pour assurer la sécurité des employés et des usagers sur les sites</w:t>
      </w:r>
      <w:r>
        <w:rPr>
          <w:rFonts w:ascii="Arial" w:hAnsi="Arial" w:cs="Arial"/>
          <w:sz w:val="22"/>
          <w:szCs w:val="22"/>
        </w:rPr>
        <w:t xml:space="preserve"> </w:t>
      </w:r>
      <w:r w:rsidRPr="00A71C49">
        <w:rPr>
          <w:rFonts w:ascii="Arial" w:hAnsi="Arial" w:cs="Arial"/>
          <w:sz w:val="22"/>
          <w:szCs w:val="22"/>
        </w:rPr>
        <w:t>;</w:t>
      </w:r>
    </w:p>
    <w:p w14:paraId="7085901A" w14:textId="0FF172F1" w:rsidR="00E80EC6" w:rsidRDefault="00E80EC6" w:rsidP="00A71C49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3CD33DB9" w14:textId="0EF3C890" w:rsidR="006122CD" w:rsidRDefault="006122CD" w:rsidP="00A71C49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3961F46F" w14:textId="7DEB2208" w:rsidR="006122CD" w:rsidRDefault="006122CD" w:rsidP="00A71C49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408599B2" w14:textId="60662731" w:rsidR="006122CD" w:rsidRDefault="006122CD" w:rsidP="00A71C49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49FA615C" w14:textId="77777777" w:rsidR="006122CD" w:rsidRPr="00A71C49" w:rsidRDefault="006122CD" w:rsidP="00A71C49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3F7A6546" w14:textId="506DA142" w:rsidR="00E80EC6" w:rsidRPr="00447045" w:rsidRDefault="00E80EC6" w:rsidP="00E80EC6">
      <w:pPr>
        <w:pStyle w:val="Paragraphedeliste"/>
        <w:numPr>
          <w:ilvl w:val="0"/>
          <w:numId w:val="1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447045">
        <w:rPr>
          <w:rFonts w:ascii="Arial" w:hAnsi="Arial" w:cs="Arial"/>
          <w:b/>
          <w:sz w:val="22"/>
          <w:szCs w:val="22"/>
          <w:u w:val="single"/>
        </w:rPr>
        <w:t>Démarche en faveur de l’environnement</w:t>
      </w:r>
      <w:r w:rsidRPr="00447045">
        <w:rPr>
          <w:rFonts w:ascii="Arial" w:hAnsi="Arial" w:cs="Arial"/>
          <w:b/>
          <w:sz w:val="22"/>
          <w:szCs w:val="22"/>
        </w:rPr>
        <w:t xml:space="preserve"> </w:t>
      </w:r>
      <w:r w:rsidR="00D21312">
        <w:rPr>
          <w:rFonts w:ascii="Arial" w:hAnsi="Arial" w:cs="Arial"/>
          <w:b/>
          <w:sz w:val="22"/>
          <w:szCs w:val="22"/>
        </w:rPr>
        <w:t xml:space="preserve">(5 points) </w:t>
      </w:r>
      <w:r w:rsidRPr="00447045">
        <w:rPr>
          <w:rFonts w:ascii="Arial" w:hAnsi="Arial" w:cs="Arial"/>
          <w:b/>
          <w:sz w:val="22"/>
          <w:szCs w:val="22"/>
        </w:rPr>
        <w:t>:</w:t>
      </w:r>
      <w:r w:rsidRPr="00447045">
        <w:rPr>
          <w:rFonts w:ascii="Arial" w:hAnsi="Arial" w:cs="Arial"/>
          <w:sz w:val="22"/>
          <w:szCs w:val="22"/>
        </w:rPr>
        <w:t xml:space="preserve"> </w:t>
      </w:r>
    </w:p>
    <w:p w14:paraId="558C0BB7" w14:textId="77777777" w:rsidR="00E80EC6" w:rsidRPr="00447045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</w:p>
    <w:p w14:paraId="78AA4AC9" w14:textId="4C41A9E0" w:rsidR="00E80EC6" w:rsidRPr="00447045" w:rsidRDefault="00A71C49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E80EC6" w:rsidRPr="00447045">
        <w:rPr>
          <w:rFonts w:ascii="Arial" w:hAnsi="Arial" w:cs="Arial"/>
          <w:b/>
          <w:sz w:val="22"/>
          <w:szCs w:val="22"/>
        </w:rPr>
        <w:t xml:space="preserve">.1 </w:t>
      </w:r>
      <w:r w:rsidR="00E80EC6" w:rsidRPr="00447045">
        <w:rPr>
          <w:rFonts w:ascii="Arial" w:hAnsi="Arial" w:cs="Arial"/>
          <w:sz w:val="22"/>
          <w:szCs w:val="22"/>
        </w:rPr>
        <w:t>Les mesures mises en œuvre par le candidat en matière environnementale (gestion des déchets, recyclage des matériaux …</w:t>
      </w:r>
      <w:r w:rsidR="00666B55" w:rsidRPr="00447045">
        <w:rPr>
          <w:rFonts w:ascii="Arial" w:hAnsi="Arial" w:cs="Arial"/>
          <w:sz w:val="22"/>
          <w:szCs w:val="22"/>
        </w:rPr>
        <w:t>etc.</w:t>
      </w:r>
      <w:r w:rsidR="00E80EC6" w:rsidRPr="00447045">
        <w:rPr>
          <w:rFonts w:ascii="Arial" w:hAnsi="Arial" w:cs="Arial"/>
          <w:sz w:val="22"/>
          <w:szCs w:val="22"/>
        </w:rPr>
        <w:t>).</w:t>
      </w:r>
    </w:p>
    <w:p w14:paraId="38040305" w14:textId="77777777" w:rsidR="00E80EC6" w:rsidRPr="00447045" w:rsidRDefault="00E80EC6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0CF4B65A" w14:textId="77777777" w:rsidR="00E80EC6" w:rsidRPr="00447045" w:rsidRDefault="00E80EC6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230464E0" w14:textId="77777777" w:rsidR="00E80EC6" w:rsidRPr="00447045" w:rsidRDefault="00E80EC6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7A9EB878" w14:textId="77777777" w:rsidR="00E80EC6" w:rsidRPr="00447045" w:rsidRDefault="00E80EC6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4C5CA1C7" w14:textId="77777777" w:rsidR="00666B55" w:rsidRPr="00447045" w:rsidRDefault="00666B55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18B73D24" w14:textId="77777777" w:rsidR="00666B55" w:rsidRPr="00447045" w:rsidRDefault="00666B55" w:rsidP="00E80EC6">
      <w:pPr>
        <w:pStyle w:val="Paragraphedeliste"/>
        <w:suppressAutoHyphens/>
        <w:jc w:val="both"/>
        <w:rPr>
          <w:rFonts w:ascii="Arial" w:hAnsi="Arial" w:cs="Arial"/>
          <w:sz w:val="22"/>
          <w:szCs w:val="22"/>
        </w:rPr>
      </w:pPr>
    </w:p>
    <w:p w14:paraId="06F7D6B8" w14:textId="377C6CC1" w:rsidR="00E80EC6" w:rsidRPr="00447045" w:rsidRDefault="00E80EC6" w:rsidP="00E80EC6">
      <w:pPr>
        <w:pStyle w:val="Standard"/>
        <w:spacing w:after="0" w:line="240" w:lineRule="auto"/>
        <w:rPr>
          <w:rFonts w:ascii="Arial" w:hAnsi="Arial" w:cs="Arial"/>
          <w:sz w:val="22"/>
          <w:szCs w:val="22"/>
        </w:rPr>
      </w:pPr>
      <w:r w:rsidRPr="00447045">
        <w:rPr>
          <w:rFonts w:ascii="Arial" w:hAnsi="Arial" w:cs="Arial"/>
          <w:bCs/>
          <w:sz w:val="22"/>
          <w:szCs w:val="22"/>
        </w:rPr>
        <w:tab/>
      </w:r>
      <w:r w:rsidRPr="00447045">
        <w:rPr>
          <w:rFonts w:ascii="Arial" w:hAnsi="Arial" w:cs="Arial"/>
          <w:bCs/>
          <w:sz w:val="22"/>
          <w:szCs w:val="22"/>
        </w:rPr>
        <w:tab/>
      </w:r>
      <w:r w:rsidRPr="00447045">
        <w:rPr>
          <w:rFonts w:ascii="Arial" w:hAnsi="Arial" w:cs="Arial"/>
          <w:bCs/>
          <w:sz w:val="22"/>
          <w:szCs w:val="22"/>
        </w:rPr>
        <w:tab/>
      </w:r>
      <w:r w:rsidRPr="00447045">
        <w:rPr>
          <w:rFonts w:ascii="Arial" w:hAnsi="Arial" w:cs="Arial"/>
          <w:bCs/>
          <w:sz w:val="22"/>
          <w:szCs w:val="22"/>
        </w:rPr>
        <w:tab/>
      </w:r>
      <w:r w:rsidR="00927F08" w:rsidRPr="00447045">
        <w:rPr>
          <w:rFonts w:ascii="Arial" w:hAnsi="Arial" w:cs="Arial"/>
          <w:bCs/>
          <w:sz w:val="22"/>
          <w:szCs w:val="22"/>
        </w:rPr>
        <w:tab/>
      </w:r>
      <w:r w:rsidR="006122CD">
        <w:rPr>
          <w:rFonts w:ascii="Arial" w:hAnsi="Arial" w:cs="Arial"/>
          <w:bCs/>
          <w:sz w:val="22"/>
          <w:szCs w:val="22"/>
        </w:rPr>
        <w:t>F</w:t>
      </w:r>
      <w:r w:rsidRPr="00447045">
        <w:rPr>
          <w:rFonts w:ascii="Arial" w:hAnsi="Arial" w:cs="Arial"/>
          <w:bCs/>
          <w:sz w:val="22"/>
          <w:szCs w:val="22"/>
        </w:rPr>
        <w:t xml:space="preserve">ait le </w:t>
      </w:r>
      <w:r w:rsidR="00666B55" w:rsidRPr="00447045">
        <w:rPr>
          <w:rFonts w:ascii="Arial" w:hAnsi="Arial" w:cs="Arial"/>
          <w:bCs/>
          <w:sz w:val="22"/>
          <w:szCs w:val="22"/>
        </w:rPr>
        <w:t>……………………. à …………………….</w:t>
      </w:r>
    </w:p>
    <w:p w14:paraId="6CF50AE9" w14:textId="77777777" w:rsidR="00E80EC6" w:rsidRPr="00447045" w:rsidRDefault="00E80EC6" w:rsidP="00E80EC6">
      <w:pPr>
        <w:pStyle w:val="Standard"/>
        <w:spacing w:after="0" w:line="240" w:lineRule="auto"/>
        <w:rPr>
          <w:rFonts w:ascii="Arial" w:hAnsi="Arial" w:cs="Arial"/>
          <w:sz w:val="22"/>
          <w:szCs w:val="22"/>
        </w:rPr>
      </w:pPr>
    </w:p>
    <w:p w14:paraId="6C2DB2C9" w14:textId="05DF5530" w:rsidR="00E80EC6" w:rsidRPr="00447045" w:rsidRDefault="00E80EC6" w:rsidP="00E80EC6">
      <w:pPr>
        <w:pStyle w:val="Standard"/>
        <w:spacing w:after="0" w:line="240" w:lineRule="auto"/>
        <w:rPr>
          <w:rFonts w:ascii="Arial" w:hAnsi="Arial" w:cs="Arial"/>
          <w:sz w:val="22"/>
          <w:szCs w:val="22"/>
        </w:rPr>
      </w:pPr>
      <w:r w:rsidRPr="00447045">
        <w:rPr>
          <w:rFonts w:ascii="Arial" w:hAnsi="Arial" w:cs="Arial"/>
          <w:b/>
          <w:bCs/>
          <w:sz w:val="22"/>
          <w:szCs w:val="22"/>
        </w:rPr>
        <w:tab/>
      </w:r>
      <w:r w:rsidRPr="00447045">
        <w:rPr>
          <w:rFonts w:ascii="Arial" w:hAnsi="Arial" w:cs="Arial"/>
          <w:b/>
          <w:bCs/>
          <w:sz w:val="22"/>
          <w:szCs w:val="22"/>
        </w:rPr>
        <w:tab/>
      </w:r>
      <w:r w:rsidRPr="00447045">
        <w:rPr>
          <w:rFonts w:ascii="Arial" w:hAnsi="Arial" w:cs="Arial"/>
          <w:b/>
          <w:bCs/>
          <w:sz w:val="22"/>
          <w:szCs w:val="22"/>
        </w:rPr>
        <w:tab/>
      </w:r>
      <w:r w:rsidRPr="00447045">
        <w:rPr>
          <w:rFonts w:ascii="Arial" w:hAnsi="Arial" w:cs="Arial"/>
          <w:b/>
          <w:bCs/>
          <w:sz w:val="22"/>
          <w:szCs w:val="22"/>
        </w:rPr>
        <w:tab/>
      </w:r>
      <w:r w:rsidR="00927F08" w:rsidRPr="00447045">
        <w:rPr>
          <w:rFonts w:ascii="Arial" w:hAnsi="Arial" w:cs="Arial"/>
          <w:b/>
          <w:bCs/>
          <w:sz w:val="22"/>
          <w:szCs w:val="22"/>
        </w:rPr>
        <w:tab/>
      </w:r>
      <w:r w:rsidRPr="00447045">
        <w:rPr>
          <w:rFonts w:ascii="Arial" w:hAnsi="Arial" w:cs="Arial"/>
          <w:b/>
          <w:bCs/>
          <w:sz w:val="22"/>
          <w:szCs w:val="22"/>
        </w:rPr>
        <w:t>Signature et cachet de l’entreprise :</w:t>
      </w:r>
    </w:p>
    <w:p w14:paraId="3030AFE6" w14:textId="77777777" w:rsidR="00E80EC6" w:rsidRPr="00447045" w:rsidRDefault="00E80EC6" w:rsidP="00E80EC6">
      <w:pPr>
        <w:pStyle w:val="Paragraphedeliste"/>
        <w:suppressAutoHyphens/>
        <w:ind w:left="0"/>
        <w:jc w:val="both"/>
        <w:rPr>
          <w:rFonts w:ascii="Arial" w:hAnsi="Arial" w:cs="Arial"/>
          <w:sz w:val="22"/>
          <w:szCs w:val="22"/>
        </w:rPr>
      </w:pPr>
    </w:p>
    <w:p w14:paraId="3044BFAE" w14:textId="77777777" w:rsidR="00E80EC6" w:rsidRPr="00447045" w:rsidRDefault="00E80EC6" w:rsidP="00A71C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447045">
        <w:rPr>
          <w:rFonts w:ascii="Arial" w:hAnsi="Arial" w:cs="Arial"/>
          <w:b/>
          <w:sz w:val="22"/>
          <w:szCs w:val="22"/>
        </w:rPr>
        <w:t>Ce mémoire technique engage le candidat en ce qui concerne l’exécution de l’offre. Tout élément décrit ici qui ne serait ensuite pas mis en œuvre est susceptible de conduire à une résiliation du marché sans indemnité.</w:t>
      </w:r>
    </w:p>
    <w:sectPr w:rsidR="00E80EC6" w:rsidRPr="00447045" w:rsidSect="001921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62821" w14:textId="77777777" w:rsidR="00FD6434" w:rsidRDefault="00FD6434">
      <w:r>
        <w:separator/>
      </w:r>
    </w:p>
  </w:endnote>
  <w:endnote w:type="continuationSeparator" w:id="0">
    <w:p w14:paraId="4046668E" w14:textId="77777777" w:rsidR="00FD6434" w:rsidRDefault="00FD6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PS">
    <w:altName w:val="Times New Roman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DE180" w14:textId="77777777" w:rsidR="0002675F" w:rsidRDefault="0002675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580D66C" w14:textId="77777777" w:rsidR="0002675F" w:rsidRDefault="0002675F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E1385" w14:textId="77777777" w:rsidR="00447045" w:rsidRPr="00D60C8A" w:rsidRDefault="00447045" w:rsidP="00447045">
    <w:pPr>
      <w:pStyle w:val="Pieddepage"/>
      <w:jc w:val="center"/>
      <w:rPr>
        <w:sz w:val="12"/>
      </w:rPr>
    </w:pPr>
    <w:r w:rsidRPr="00D60C8A">
      <w:rPr>
        <w:sz w:val="12"/>
      </w:rPr>
      <w:fldChar w:fldCharType="begin"/>
    </w:r>
    <w:r w:rsidRPr="00D60C8A">
      <w:rPr>
        <w:sz w:val="12"/>
      </w:rPr>
      <w:instrText>PAGE   \* MERGEFORMAT</w:instrText>
    </w:r>
    <w:r w:rsidRPr="00D60C8A">
      <w:rPr>
        <w:sz w:val="12"/>
      </w:rPr>
      <w:fldChar w:fldCharType="separate"/>
    </w:r>
    <w:r>
      <w:rPr>
        <w:sz w:val="12"/>
      </w:rPr>
      <w:t>1</w:t>
    </w:r>
    <w:r w:rsidRPr="00D60C8A">
      <w:rPr>
        <w:sz w:val="12"/>
      </w:rPr>
      <w:fldChar w:fldCharType="end"/>
    </w:r>
  </w:p>
  <w:p w14:paraId="00EFA32C" w14:textId="77777777" w:rsidR="00447045" w:rsidRPr="006956C9" w:rsidRDefault="00447045" w:rsidP="00447045">
    <w:pPr>
      <w:tabs>
        <w:tab w:val="center" w:pos="4536"/>
        <w:tab w:val="right" w:pos="9072"/>
      </w:tabs>
      <w:overflowPunct w:val="0"/>
      <w:jc w:val="center"/>
      <w:textAlignment w:val="baseline"/>
      <w:rPr>
        <w:b/>
        <w:sz w:val="12"/>
        <w:lang w:val="fr-CA"/>
      </w:rPr>
    </w:pPr>
    <w:r w:rsidRPr="00D60C8A">
      <w:rPr>
        <w:b/>
        <w:sz w:val="12"/>
        <w:lang w:val="fr-CA"/>
      </w:rPr>
      <w:t>Cahier des Charges</w:t>
    </w:r>
    <w:r w:rsidRPr="006956C9">
      <w:rPr>
        <w:b/>
        <w:sz w:val="12"/>
        <w:lang w:val="fr-CA"/>
      </w:rPr>
      <w:t xml:space="preserve"> (</w:t>
    </w:r>
    <w:r w:rsidRPr="00D60C8A">
      <w:rPr>
        <w:b/>
        <w:sz w:val="12"/>
        <w:lang w:val="fr-CA"/>
      </w:rPr>
      <w:t>C</w:t>
    </w:r>
    <w:r w:rsidRPr="006956C9">
      <w:rPr>
        <w:b/>
        <w:sz w:val="12"/>
        <w:lang w:val="fr-CA"/>
      </w:rPr>
      <w:t>C)</w:t>
    </w:r>
  </w:p>
  <w:p w14:paraId="045377E6" w14:textId="7EF8B070" w:rsidR="00447045" w:rsidRPr="006956C9" w:rsidRDefault="00447045" w:rsidP="00447045">
    <w:pPr>
      <w:tabs>
        <w:tab w:val="center" w:pos="4536"/>
        <w:tab w:val="right" w:pos="9072"/>
      </w:tabs>
      <w:overflowPunct w:val="0"/>
      <w:jc w:val="center"/>
      <w:textAlignment w:val="baseline"/>
      <w:rPr>
        <w:b/>
        <w:i/>
        <w:sz w:val="12"/>
        <w:lang w:val="fr-CA"/>
      </w:rPr>
    </w:pPr>
    <w:r w:rsidRPr="006956C9">
      <w:rPr>
        <w:b/>
        <w:sz w:val="12"/>
        <w:lang w:val="fr-CA"/>
      </w:rPr>
      <w:t>MAPA n°202</w:t>
    </w:r>
    <w:r w:rsidR="00D56CB1">
      <w:rPr>
        <w:b/>
        <w:sz w:val="12"/>
        <w:lang w:val="fr-CA"/>
      </w:rPr>
      <w:t>6</w:t>
    </w:r>
    <w:r w:rsidRPr="006956C9">
      <w:rPr>
        <w:b/>
        <w:sz w:val="12"/>
        <w:lang w:val="fr-CA"/>
      </w:rPr>
      <w:t>/</w:t>
    </w:r>
    <w:r w:rsidR="00D56CB1">
      <w:rPr>
        <w:b/>
        <w:sz w:val="12"/>
        <w:lang w:val="fr-CA"/>
      </w:rPr>
      <w:t>01</w:t>
    </w:r>
    <w:r w:rsidRPr="006956C9">
      <w:rPr>
        <w:b/>
        <w:sz w:val="12"/>
        <w:lang w:val="fr-CA"/>
      </w:rPr>
      <w:t xml:space="preserve"> </w:t>
    </w:r>
    <w:r w:rsidRPr="006956C9">
      <w:rPr>
        <w:b/>
        <w:i/>
        <w:sz w:val="12"/>
        <w:lang w:val="fr-CA"/>
      </w:rPr>
      <w:t>« </w:t>
    </w:r>
    <w:r>
      <w:rPr>
        <w:b/>
        <w:i/>
        <w:sz w:val="12"/>
        <w:lang w:val="fr-CA"/>
      </w:rPr>
      <w:t xml:space="preserve">Maintenance des SSI et alarmes pour </w:t>
    </w:r>
    <w:r w:rsidRPr="00D60C8A">
      <w:rPr>
        <w:b/>
        <w:i/>
        <w:sz w:val="12"/>
        <w:lang w:val="fr-CA"/>
      </w:rPr>
      <w:t xml:space="preserve">des </w:t>
    </w:r>
    <w:r w:rsidRPr="006956C9">
      <w:rPr>
        <w:b/>
        <w:i/>
        <w:sz w:val="12"/>
        <w:lang w:val="fr-CA"/>
      </w:rPr>
      <w:t xml:space="preserve">EGD </w:t>
    </w:r>
    <w:r w:rsidRPr="00D60C8A">
      <w:rPr>
        <w:b/>
        <w:i/>
        <w:sz w:val="12"/>
        <w:lang w:val="fr-CA"/>
      </w:rPr>
      <w:t xml:space="preserve">du pôle </w:t>
    </w:r>
    <w:r w:rsidRPr="006956C9">
      <w:rPr>
        <w:b/>
        <w:i/>
        <w:sz w:val="12"/>
        <w:lang w:val="fr-CA"/>
      </w:rPr>
      <w:t>AEF</w:t>
    </w:r>
    <w:r w:rsidRPr="00D60C8A">
      <w:rPr>
        <w:b/>
        <w:i/>
        <w:sz w:val="12"/>
        <w:lang w:val="fr-CA"/>
      </w:rPr>
      <w:t>E Rabat</w:t>
    </w:r>
    <w:r w:rsidRPr="006956C9">
      <w:rPr>
        <w:b/>
        <w:i/>
        <w:sz w:val="12"/>
        <w:lang w:val="fr-CA"/>
      </w:rPr>
      <w:t>-K</w:t>
    </w:r>
    <w:r w:rsidRPr="00D60C8A">
      <w:rPr>
        <w:b/>
        <w:i/>
        <w:sz w:val="12"/>
        <w:lang w:val="fr-CA"/>
      </w:rPr>
      <w:t>énitra</w:t>
    </w:r>
    <w:r w:rsidRPr="006956C9">
      <w:rPr>
        <w:b/>
        <w:i/>
        <w:sz w:val="12"/>
        <w:lang w:val="fr-CA"/>
      </w:rPr>
      <w:t> </w:t>
    </w:r>
    <w:r w:rsidRPr="006956C9">
      <w:rPr>
        <w:b/>
        <w:i/>
        <w:sz w:val="14"/>
        <w:lang w:val="fr-CA"/>
      </w:rPr>
      <w:t>»</w:t>
    </w:r>
  </w:p>
  <w:p w14:paraId="2238F765" w14:textId="3C613C41" w:rsidR="001921E9" w:rsidRPr="00447045" w:rsidRDefault="001921E9" w:rsidP="0044704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364AC" w14:textId="77777777" w:rsidR="008C2878" w:rsidRDefault="008C2878" w:rsidP="008C2878">
    <w:pPr>
      <w:pBdr>
        <w:top w:val="single" w:sz="8" w:space="4" w:color="B4007D"/>
      </w:pBdr>
      <w:tabs>
        <w:tab w:val="center" w:pos="4536"/>
        <w:tab w:val="right" w:pos="9072"/>
      </w:tabs>
      <w:jc w:val="both"/>
      <w:rPr>
        <w:rStyle w:val="Lienhypertexte"/>
        <w:sz w:val="16"/>
      </w:rPr>
    </w:pPr>
    <w:r w:rsidRPr="00386546">
      <w:rPr>
        <w:color w:val="707173"/>
        <w:sz w:val="16"/>
      </w:rPr>
      <w:t>Lycée Descartes AEFE Établissement homologué par le ministère français de l’Éducation nationale</w:t>
    </w:r>
    <w:r>
      <w:rPr>
        <w:color w:val="707173"/>
        <w:sz w:val="16"/>
      </w:rPr>
      <w:t xml:space="preserve"> </w:t>
    </w:r>
    <w:r w:rsidRPr="00386546">
      <w:rPr>
        <w:color w:val="707173"/>
        <w:sz w:val="16"/>
      </w:rPr>
      <w:t>B.P. 768, Place Jean Courtin, Agdal 10106  Rabat  - Maroc  Tél : +212 537 68 9</w:t>
    </w:r>
    <w:r>
      <w:rPr>
        <w:color w:val="707173"/>
        <w:sz w:val="16"/>
      </w:rPr>
      <w:t xml:space="preserve">1 20  Fax : +212 537 68 91 46   </w:t>
    </w:r>
    <w:hyperlink r:id="rId1" w:history="1">
      <w:r w:rsidRPr="00386546">
        <w:rPr>
          <w:color w:val="0000FF"/>
          <w:sz w:val="16"/>
          <w:u w:val="single"/>
        </w:rPr>
        <w:t>www.lycee-descartes.ac.ma</w:t>
      </w:r>
    </w:hyperlink>
    <w:r w:rsidRPr="00386546">
      <w:rPr>
        <w:color w:val="707173"/>
        <w:sz w:val="16"/>
      </w:rPr>
      <w:t xml:space="preserve"> – </w:t>
    </w:r>
    <w:hyperlink r:id="rId2" w:history="1">
      <w:r w:rsidRPr="007204EF">
        <w:rPr>
          <w:rStyle w:val="Lienhypertexte"/>
          <w:sz w:val="16"/>
        </w:rPr>
        <w:t>contact@lycee-descartes.ma</w:t>
      </w:r>
    </w:hyperlink>
  </w:p>
  <w:p w14:paraId="467C2589" w14:textId="77777777" w:rsidR="001921E9" w:rsidRDefault="001921E9" w:rsidP="008C2878">
    <w:pPr>
      <w:pBdr>
        <w:top w:val="single" w:sz="8" w:space="4" w:color="B4007D"/>
      </w:pBdr>
      <w:tabs>
        <w:tab w:val="center" w:pos="4536"/>
        <w:tab w:val="right" w:pos="9072"/>
      </w:tabs>
      <w:jc w:val="both"/>
      <w:rPr>
        <w:color w:val="707173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D6D7C" w14:textId="77777777" w:rsidR="00FD6434" w:rsidRDefault="00FD6434">
      <w:r>
        <w:separator/>
      </w:r>
    </w:p>
  </w:footnote>
  <w:footnote w:type="continuationSeparator" w:id="0">
    <w:p w14:paraId="7A88E708" w14:textId="77777777" w:rsidR="00FD6434" w:rsidRDefault="00FD6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58F44" w14:textId="77777777" w:rsidR="0002675F" w:rsidRDefault="0002675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715CCD8" w14:textId="77777777" w:rsidR="0002675F" w:rsidRDefault="0002675F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8A32D" w14:textId="77777777" w:rsidR="008C2878" w:rsidRDefault="008C2878" w:rsidP="008C2878">
    <w:pPr>
      <w:pStyle w:val="En-tte"/>
      <w:tabs>
        <w:tab w:val="clear" w:pos="4536"/>
        <w:tab w:val="clear" w:pos="9072"/>
        <w:tab w:val="left" w:pos="2460"/>
        <w:tab w:val="left" w:pos="3450"/>
      </w:tabs>
      <w:jc w:val="both"/>
    </w:pPr>
    <w:r>
      <w:rPr>
        <w:noProof/>
      </w:rPr>
      <w:drawing>
        <wp:anchor distT="0" distB="0" distL="114300" distR="114300" simplePos="0" relativeHeight="251663360" behindDoc="0" locked="0" layoutInCell="1" allowOverlap="1" wp14:anchorId="3A18AEF8" wp14:editId="5FFD2DB8">
          <wp:simplePos x="0" y="0"/>
          <wp:positionH relativeFrom="margin">
            <wp:posOffset>4438015</wp:posOffset>
          </wp:positionH>
          <wp:positionV relativeFrom="paragraph">
            <wp:posOffset>-303530</wp:posOffset>
          </wp:positionV>
          <wp:extent cx="1464310" cy="581025"/>
          <wp:effectExtent l="0" t="0" r="2540" b="9525"/>
          <wp:wrapNone/>
          <wp:docPr id="25" name="Image 25" descr="C:\Users\samya.jaridi\AppData\Local\Temp\nsa2482.tmp\ContainedTemp\logo_aefe_eg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 descr="C:\Users\samya.jaridi\AppData\Local\Temp\nsa2482.tmp\ContainedTemp\logo_aefe_eg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0ECFCC94" wp14:editId="54E81059">
          <wp:simplePos x="0" y="0"/>
          <wp:positionH relativeFrom="margin">
            <wp:posOffset>0</wp:posOffset>
          </wp:positionH>
          <wp:positionV relativeFrom="paragraph">
            <wp:posOffset>-332105</wp:posOffset>
          </wp:positionV>
          <wp:extent cx="1562100" cy="609600"/>
          <wp:effectExtent l="0" t="0" r="0" b="0"/>
          <wp:wrapNone/>
          <wp:docPr id="26" name="Image 26" descr="C:\Documents and Settings\Morsali\Local Settings\Temporary Internet Files\Content.IE5\60IV4OXQ\LD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9" descr="C:\Documents and Settings\Morsali\Local Settings\Temporary Internet Files\Content.IE5\60IV4OXQ\LD-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304" b="17627"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14662" w14:textId="416B64AF" w:rsidR="008C2878" w:rsidRDefault="008C2878" w:rsidP="008C2878">
    <w:pPr>
      <w:pStyle w:val="En-tte"/>
      <w:tabs>
        <w:tab w:val="clear" w:pos="4536"/>
        <w:tab w:val="clear" w:pos="9072"/>
        <w:tab w:val="left" w:pos="2460"/>
        <w:tab w:val="left" w:pos="3450"/>
      </w:tabs>
      <w:jc w:val="both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A2618FB" wp14:editId="07A0DDD8">
          <wp:simplePos x="0" y="0"/>
          <wp:positionH relativeFrom="margin">
            <wp:posOffset>4438015</wp:posOffset>
          </wp:positionH>
          <wp:positionV relativeFrom="paragraph">
            <wp:posOffset>-303530</wp:posOffset>
          </wp:positionV>
          <wp:extent cx="1464310" cy="581025"/>
          <wp:effectExtent l="0" t="0" r="2540" b="9525"/>
          <wp:wrapNone/>
          <wp:docPr id="27" name="Image 27" descr="C:\Users\samya.jaridi\AppData\Local\Temp\nsa2482.tmp\ContainedTemp\logo_aefe_eg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 descr="C:\Users\samya.jaridi\AppData\Local\Temp\nsa2482.tmp\ContainedTemp\logo_aefe_eg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29956BD" wp14:editId="4A20417E">
          <wp:simplePos x="0" y="0"/>
          <wp:positionH relativeFrom="margin">
            <wp:posOffset>0</wp:posOffset>
          </wp:positionH>
          <wp:positionV relativeFrom="paragraph">
            <wp:posOffset>-332105</wp:posOffset>
          </wp:positionV>
          <wp:extent cx="1562100" cy="609600"/>
          <wp:effectExtent l="0" t="0" r="0" b="0"/>
          <wp:wrapNone/>
          <wp:docPr id="28" name="Image 28" descr="C:\Documents and Settings\Morsali\Local Settings\Temporary Internet Files\Content.IE5\60IV4OXQ\LD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9" descr="C:\Documents and Settings\Morsali\Local Settings\Temporary Internet Files\Content.IE5\60IV4OXQ\LD-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304" b="17627"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3" w15:restartNumberingAfterBreak="0">
    <w:nsid w:val="27F47DF6"/>
    <w:multiLevelType w:val="hybridMultilevel"/>
    <w:tmpl w:val="A7087B0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978B5"/>
    <w:multiLevelType w:val="hybridMultilevel"/>
    <w:tmpl w:val="1A4298D2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1181C57"/>
    <w:multiLevelType w:val="hybridMultilevel"/>
    <w:tmpl w:val="BD1697C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4654E"/>
    <w:multiLevelType w:val="hybridMultilevel"/>
    <w:tmpl w:val="4F0E607A"/>
    <w:lvl w:ilvl="0" w:tplc="08F04116">
      <w:start w:val="3"/>
      <w:numFmt w:val="bullet"/>
      <w:pStyle w:val="Style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DC7737"/>
    <w:multiLevelType w:val="hybridMultilevel"/>
    <w:tmpl w:val="76C8544A"/>
    <w:lvl w:ilvl="0" w:tplc="040C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46BF4C0D"/>
    <w:multiLevelType w:val="hybridMultilevel"/>
    <w:tmpl w:val="182CCB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82325"/>
    <w:multiLevelType w:val="hybridMultilevel"/>
    <w:tmpl w:val="85D0DC44"/>
    <w:lvl w:ilvl="0" w:tplc="5BCAE99E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D013E7"/>
    <w:multiLevelType w:val="hybridMultilevel"/>
    <w:tmpl w:val="6CC41416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3D37CA6"/>
    <w:multiLevelType w:val="hybridMultilevel"/>
    <w:tmpl w:val="828240AA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580A2A"/>
    <w:multiLevelType w:val="multilevel"/>
    <w:tmpl w:val="B42ED4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13" w15:restartNumberingAfterBreak="0">
    <w:nsid w:val="587966BC"/>
    <w:multiLevelType w:val="multilevel"/>
    <w:tmpl w:val="C010BEEA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sz w:val="22"/>
      </w:rPr>
    </w:lvl>
  </w:abstractNum>
  <w:abstractNum w:abstractNumId="14" w15:restartNumberingAfterBreak="0">
    <w:nsid w:val="59CE06EA"/>
    <w:multiLevelType w:val="hybridMultilevel"/>
    <w:tmpl w:val="FEB4FA84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31274DE"/>
    <w:multiLevelType w:val="multilevel"/>
    <w:tmpl w:val="C010BEEA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sz w:val="22"/>
      </w:rPr>
    </w:lvl>
  </w:abstractNum>
  <w:abstractNum w:abstractNumId="16" w15:restartNumberingAfterBreak="0">
    <w:nsid w:val="78720E62"/>
    <w:multiLevelType w:val="multilevel"/>
    <w:tmpl w:val="C010BE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sz w:val="22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10"/>
  </w:num>
  <w:num w:numId="5">
    <w:abstractNumId w:val="7"/>
  </w:num>
  <w:num w:numId="6">
    <w:abstractNumId w:val="14"/>
  </w:num>
  <w:num w:numId="7">
    <w:abstractNumId w:val="8"/>
  </w:num>
  <w:num w:numId="8">
    <w:abstractNumId w:val="4"/>
  </w:num>
  <w:num w:numId="9">
    <w:abstractNumId w:val="3"/>
  </w:num>
  <w:num w:numId="10">
    <w:abstractNumId w:val="12"/>
  </w:num>
  <w:num w:numId="11">
    <w:abstractNumId w:val="9"/>
  </w:num>
  <w:num w:numId="12">
    <w:abstractNumId w:val="16"/>
  </w:num>
  <w:num w:numId="13">
    <w:abstractNumId w:val="15"/>
  </w:num>
  <w:num w:numId="14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fr-FR" w:vendorID="9" w:dllVersion="512" w:checkStyle="1"/>
  <w:activeWritingStyle w:appName="MSWord" w:lang="de-DE" w:vendorID="9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AC1"/>
    <w:rsid w:val="00003A56"/>
    <w:rsid w:val="000076E3"/>
    <w:rsid w:val="0002058D"/>
    <w:rsid w:val="00020F25"/>
    <w:rsid w:val="00024FB3"/>
    <w:rsid w:val="0002675F"/>
    <w:rsid w:val="000327DD"/>
    <w:rsid w:val="0003557B"/>
    <w:rsid w:val="000369B3"/>
    <w:rsid w:val="00060D13"/>
    <w:rsid w:val="00075E7B"/>
    <w:rsid w:val="0008541D"/>
    <w:rsid w:val="000A2E3E"/>
    <w:rsid w:val="000A6B21"/>
    <w:rsid w:val="000A7D39"/>
    <w:rsid w:val="000B1543"/>
    <w:rsid w:val="000B7706"/>
    <w:rsid w:val="000C0513"/>
    <w:rsid w:val="000C072E"/>
    <w:rsid w:val="000C2002"/>
    <w:rsid w:val="000E1710"/>
    <w:rsid w:val="000E2B64"/>
    <w:rsid w:val="000E58CF"/>
    <w:rsid w:val="000E6840"/>
    <w:rsid w:val="000F3961"/>
    <w:rsid w:val="000F4AFC"/>
    <w:rsid w:val="000F62D8"/>
    <w:rsid w:val="000F6A9C"/>
    <w:rsid w:val="00102265"/>
    <w:rsid w:val="00120AC1"/>
    <w:rsid w:val="0012696C"/>
    <w:rsid w:val="00130A37"/>
    <w:rsid w:val="0013718A"/>
    <w:rsid w:val="00140020"/>
    <w:rsid w:val="00147FEC"/>
    <w:rsid w:val="00151455"/>
    <w:rsid w:val="00162181"/>
    <w:rsid w:val="00165F46"/>
    <w:rsid w:val="00167593"/>
    <w:rsid w:val="0017252A"/>
    <w:rsid w:val="001921E9"/>
    <w:rsid w:val="00193209"/>
    <w:rsid w:val="001A1C6C"/>
    <w:rsid w:val="001A4523"/>
    <w:rsid w:val="001A45D6"/>
    <w:rsid w:val="001B21AC"/>
    <w:rsid w:val="001D2D72"/>
    <w:rsid w:val="001D5EEA"/>
    <w:rsid w:val="001E0629"/>
    <w:rsid w:val="001E085C"/>
    <w:rsid w:val="001E3E60"/>
    <w:rsid w:val="001E4DC7"/>
    <w:rsid w:val="001F1F97"/>
    <w:rsid w:val="00203CF5"/>
    <w:rsid w:val="00205A32"/>
    <w:rsid w:val="00212B65"/>
    <w:rsid w:val="00214914"/>
    <w:rsid w:val="00215CD6"/>
    <w:rsid w:val="00216EEC"/>
    <w:rsid w:val="00222791"/>
    <w:rsid w:val="00234A34"/>
    <w:rsid w:val="0024321C"/>
    <w:rsid w:val="00244C62"/>
    <w:rsid w:val="002458B7"/>
    <w:rsid w:val="002533E8"/>
    <w:rsid w:val="002555B4"/>
    <w:rsid w:val="00256223"/>
    <w:rsid w:val="00264916"/>
    <w:rsid w:val="00264F60"/>
    <w:rsid w:val="00270D8F"/>
    <w:rsid w:val="00272ECB"/>
    <w:rsid w:val="00274011"/>
    <w:rsid w:val="00280A4A"/>
    <w:rsid w:val="00280D03"/>
    <w:rsid w:val="00281CB6"/>
    <w:rsid w:val="00294017"/>
    <w:rsid w:val="0029538C"/>
    <w:rsid w:val="00297D9F"/>
    <w:rsid w:val="002A2952"/>
    <w:rsid w:val="002B0221"/>
    <w:rsid w:val="002B204F"/>
    <w:rsid w:val="002B4E73"/>
    <w:rsid w:val="002B7222"/>
    <w:rsid w:val="002C0FA2"/>
    <w:rsid w:val="002C2EDD"/>
    <w:rsid w:val="002D196E"/>
    <w:rsid w:val="002D7213"/>
    <w:rsid w:val="002E7BD8"/>
    <w:rsid w:val="002F0D83"/>
    <w:rsid w:val="002F1AED"/>
    <w:rsid w:val="002F52E5"/>
    <w:rsid w:val="0030470B"/>
    <w:rsid w:val="00311089"/>
    <w:rsid w:val="00321410"/>
    <w:rsid w:val="00340041"/>
    <w:rsid w:val="00342B39"/>
    <w:rsid w:val="00352135"/>
    <w:rsid w:val="00354513"/>
    <w:rsid w:val="003567BB"/>
    <w:rsid w:val="00362352"/>
    <w:rsid w:val="003624B4"/>
    <w:rsid w:val="003921F2"/>
    <w:rsid w:val="00393425"/>
    <w:rsid w:val="003A4EB6"/>
    <w:rsid w:val="003B72E5"/>
    <w:rsid w:val="003C07FC"/>
    <w:rsid w:val="003C34F7"/>
    <w:rsid w:val="003D3C96"/>
    <w:rsid w:val="003D460F"/>
    <w:rsid w:val="003D4630"/>
    <w:rsid w:val="003E1968"/>
    <w:rsid w:val="003F6973"/>
    <w:rsid w:val="00404826"/>
    <w:rsid w:val="00415FF1"/>
    <w:rsid w:val="00416F6C"/>
    <w:rsid w:val="00425FF0"/>
    <w:rsid w:val="0043415D"/>
    <w:rsid w:val="00447045"/>
    <w:rsid w:val="00455446"/>
    <w:rsid w:val="00464466"/>
    <w:rsid w:val="00476A76"/>
    <w:rsid w:val="00480115"/>
    <w:rsid w:val="00484334"/>
    <w:rsid w:val="004902DF"/>
    <w:rsid w:val="00490542"/>
    <w:rsid w:val="004935B5"/>
    <w:rsid w:val="004A3175"/>
    <w:rsid w:val="004A318D"/>
    <w:rsid w:val="004C257C"/>
    <w:rsid w:val="004C54FF"/>
    <w:rsid w:val="004D2EA3"/>
    <w:rsid w:val="004D33BB"/>
    <w:rsid w:val="004F1083"/>
    <w:rsid w:val="004F6663"/>
    <w:rsid w:val="005011A5"/>
    <w:rsid w:val="00504652"/>
    <w:rsid w:val="00510B7D"/>
    <w:rsid w:val="00523270"/>
    <w:rsid w:val="00523CC3"/>
    <w:rsid w:val="00523EFE"/>
    <w:rsid w:val="00526496"/>
    <w:rsid w:val="00534B96"/>
    <w:rsid w:val="00534DE4"/>
    <w:rsid w:val="00535183"/>
    <w:rsid w:val="00541061"/>
    <w:rsid w:val="00546AA9"/>
    <w:rsid w:val="005540DF"/>
    <w:rsid w:val="005579CD"/>
    <w:rsid w:val="00560B71"/>
    <w:rsid w:val="00563D93"/>
    <w:rsid w:val="00572D61"/>
    <w:rsid w:val="005818E4"/>
    <w:rsid w:val="00581F71"/>
    <w:rsid w:val="0059035D"/>
    <w:rsid w:val="00591988"/>
    <w:rsid w:val="00594B75"/>
    <w:rsid w:val="00596D74"/>
    <w:rsid w:val="005A1097"/>
    <w:rsid w:val="005A30BE"/>
    <w:rsid w:val="005A31D8"/>
    <w:rsid w:val="005A43DC"/>
    <w:rsid w:val="005A4B51"/>
    <w:rsid w:val="005B1CFB"/>
    <w:rsid w:val="005B4224"/>
    <w:rsid w:val="005B7B3B"/>
    <w:rsid w:val="005C5215"/>
    <w:rsid w:val="005C6A45"/>
    <w:rsid w:val="005E0A09"/>
    <w:rsid w:val="005E193F"/>
    <w:rsid w:val="005E30F9"/>
    <w:rsid w:val="005E6FCC"/>
    <w:rsid w:val="005F1EE9"/>
    <w:rsid w:val="005F39C7"/>
    <w:rsid w:val="00600DFE"/>
    <w:rsid w:val="006012E1"/>
    <w:rsid w:val="00610F2D"/>
    <w:rsid w:val="006122CD"/>
    <w:rsid w:val="006242DB"/>
    <w:rsid w:val="006262CE"/>
    <w:rsid w:val="006305F4"/>
    <w:rsid w:val="006332BB"/>
    <w:rsid w:val="006361BC"/>
    <w:rsid w:val="00653972"/>
    <w:rsid w:val="00661BB2"/>
    <w:rsid w:val="0066377A"/>
    <w:rsid w:val="006642B0"/>
    <w:rsid w:val="00666B55"/>
    <w:rsid w:val="006758C6"/>
    <w:rsid w:val="006766E6"/>
    <w:rsid w:val="00682F55"/>
    <w:rsid w:val="00683B13"/>
    <w:rsid w:val="006845B5"/>
    <w:rsid w:val="0068647A"/>
    <w:rsid w:val="00690DCD"/>
    <w:rsid w:val="00696297"/>
    <w:rsid w:val="0069652D"/>
    <w:rsid w:val="006B1FAA"/>
    <w:rsid w:val="006B3D38"/>
    <w:rsid w:val="006B553E"/>
    <w:rsid w:val="006B6229"/>
    <w:rsid w:val="006B66C2"/>
    <w:rsid w:val="006D17AD"/>
    <w:rsid w:val="006D2BFD"/>
    <w:rsid w:val="006D45BD"/>
    <w:rsid w:val="006D7976"/>
    <w:rsid w:val="006E121E"/>
    <w:rsid w:val="006F0DFB"/>
    <w:rsid w:val="006F105E"/>
    <w:rsid w:val="0070615B"/>
    <w:rsid w:val="00711CAA"/>
    <w:rsid w:val="00716A91"/>
    <w:rsid w:val="00716B12"/>
    <w:rsid w:val="00721313"/>
    <w:rsid w:val="00734D9C"/>
    <w:rsid w:val="00740E6D"/>
    <w:rsid w:val="00741DA5"/>
    <w:rsid w:val="007427A7"/>
    <w:rsid w:val="00743733"/>
    <w:rsid w:val="00754C69"/>
    <w:rsid w:val="0075708F"/>
    <w:rsid w:val="0077169B"/>
    <w:rsid w:val="00784B62"/>
    <w:rsid w:val="00785B1B"/>
    <w:rsid w:val="0079162F"/>
    <w:rsid w:val="0079648B"/>
    <w:rsid w:val="007B18AB"/>
    <w:rsid w:val="007B299C"/>
    <w:rsid w:val="007B6CF3"/>
    <w:rsid w:val="007C62B9"/>
    <w:rsid w:val="007E3643"/>
    <w:rsid w:val="007E7508"/>
    <w:rsid w:val="007F1BB3"/>
    <w:rsid w:val="007F1E26"/>
    <w:rsid w:val="007F558E"/>
    <w:rsid w:val="007F6515"/>
    <w:rsid w:val="007F713B"/>
    <w:rsid w:val="00801BE6"/>
    <w:rsid w:val="00805812"/>
    <w:rsid w:val="00806C6C"/>
    <w:rsid w:val="008100A4"/>
    <w:rsid w:val="00826A0B"/>
    <w:rsid w:val="008301B3"/>
    <w:rsid w:val="008311D9"/>
    <w:rsid w:val="00833F0A"/>
    <w:rsid w:val="008359B3"/>
    <w:rsid w:val="00836E33"/>
    <w:rsid w:val="00843548"/>
    <w:rsid w:val="008611F8"/>
    <w:rsid w:val="008710FE"/>
    <w:rsid w:val="008746CF"/>
    <w:rsid w:val="0088388E"/>
    <w:rsid w:val="00883DEA"/>
    <w:rsid w:val="008853F4"/>
    <w:rsid w:val="00886182"/>
    <w:rsid w:val="008865F9"/>
    <w:rsid w:val="00893523"/>
    <w:rsid w:val="00894812"/>
    <w:rsid w:val="00894B97"/>
    <w:rsid w:val="008A18E6"/>
    <w:rsid w:val="008A1CB1"/>
    <w:rsid w:val="008A4743"/>
    <w:rsid w:val="008A7251"/>
    <w:rsid w:val="008B7A4C"/>
    <w:rsid w:val="008B7B8B"/>
    <w:rsid w:val="008C056A"/>
    <w:rsid w:val="008C2878"/>
    <w:rsid w:val="008D5DA6"/>
    <w:rsid w:val="008D761B"/>
    <w:rsid w:val="008E09B5"/>
    <w:rsid w:val="008F3B7B"/>
    <w:rsid w:val="008F467D"/>
    <w:rsid w:val="008F5038"/>
    <w:rsid w:val="008F6B80"/>
    <w:rsid w:val="009027B4"/>
    <w:rsid w:val="00910784"/>
    <w:rsid w:val="00922C93"/>
    <w:rsid w:val="00926A1D"/>
    <w:rsid w:val="00927F08"/>
    <w:rsid w:val="00935344"/>
    <w:rsid w:val="00940A2D"/>
    <w:rsid w:val="009479F1"/>
    <w:rsid w:val="009544CA"/>
    <w:rsid w:val="0095508A"/>
    <w:rsid w:val="00955863"/>
    <w:rsid w:val="00956139"/>
    <w:rsid w:val="00961C6F"/>
    <w:rsid w:val="00966D8E"/>
    <w:rsid w:val="00967390"/>
    <w:rsid w:val="00974CB5"/>
    <w:rsid w:val="00984DA5"/>
    <w:rsid w:val="00994A7D"/>
    <w:rsid w:val="00997237"/>
    <w:rsid w:val="009A291C"/>
    <w:rsid w:val="009B4238"/>
    <w:rsid w:val="009B4B9B"/>
    <w:rsid w:val="009B6E82"/>
    <w:rsid w:val="009B6FEC"/>
    <w:rsid w:val="009C4251"/>
    <w:rsid w:val="009E3CAC"/>
    <w:rsid w:val="009F0B13"/>
    <w:rsid w:val="009F1845"/>
    <w:rsid w:val="00A03518"/>
    <w:rsid w:val="00A06648"/>
    <w:rsid w:val="00A073D1"/>
    <w:rsid w:val="00A16068"/>
    <w:rsid w:val="00A2447E"/>
    <w:rsid w:val="00A24A3D"/>
    <w:rsid w:val="00A25F04"/>
    <w:rsid w:val="00A270C7"/>
    <w:rsid w:val="00A35061"/>
    <w:rsid w:val="00A35AA5"/>
    <w:rsid w:val="00A369A7"/>
    <w:rsid w:val="00A45678"/>
    <w:rsid w:val="00A62A4D"/>
    <w:rsid w:val="00A6350A"/>
    <w:rsid w:val="00A71C49"/>
    <w:rsid w:val="00A76870"/>
    <w:rsid w:val="00A76FBF"/>
    <w:rsid w:val="00A87444"/>
    <w:rsid w:val="00A924DC"/>
    <w:rsid w:val="00AA110D"/>
    <w:rsid w:val="00AA3609"/>
    <w:rsid w:val="00AA3795"/>
    <w:rsid w:val="00AA4213"/>
    <w:rsid w:val="00AA6040"/>
    <w:rsid w:val="00AA7BF4"/>
    <w:rsid w:val="00AB01EE"/>
    <w:rsid w:val="00AD0873"/>
    <w:rsid w:val="00AD4297"/>
    <w:rsid w:val="00AE1798"/>
    <w:rsid w:val="00AE5FD3"/>
    <w:rsid w:val="00AE7160"/>
    <w:rsid w:val="00AF1199"/>
    <w:rsid w:val="00AF643E"/>
    <w:rsid w:val="00B04136"/>
    <w:rsid w:val="00B04B2F"/>
    <w:rsid w:val="00B159C5"/>
    <w:rsid w:val="00B15BA4"/>
    <w:rsid w:val="00B1630B"/>
    <w:rsid w:val="00B16D55"/>
    <w:rsid w:val="00B1747A"/>
    <w:rsid w:val="00B17488"/>
    <w:rsid w:val="00B20FA0"/>
    <w:rsid w:val="00B235D1"/>
    <w:rsid w:val="00B261FE"/>
    <w:rsid w:val="00B31820"/>
    <w:rsid w:val="00B343D9"/>
    <w:rsid w:val="00B34A32"/>
    <w:rsid w:val="00B37708"/>
    <w:rsid w:val="00B4204B"/>
    <w:rsid w:val="00B43241"/>
    <w:rsid w:val="00B520BD"/>
    <w:rsid w:val="00B6061C"/>
    <w:rsid w:val="00B63F78"/>
    <w:rsid w:val="00B7095E"/>
    <w:rsid w:val="00B7376A"/>
    <w:rsid w:val="00B83887"/>
    <w:rsid w:val="00B85596"/>
    <w:rsid w:val="00BB6B45"/>
    <w:rsid w:val="00BC3039"/>
    <w:rsid w:val="00BD16AE"/>
    <w:rsid w:val="00BE3013"/>
    <w:rsid w:val="00BE368D"/>
    <w:rsid w:val="00BE6D43"/>
    <w:rsid w:val="00BF1BE7"/>
    <w:rsid w:val="00BF5D01"/>
    <w:rsid w:val="00C013AD"/>
    <w:rsid w:val="00C04127"/>
    <w:rsid w:val="00C05246"/>
    <w:rsid w:val="00C05991"/>
    <w:rsid w:val="00C12680"/>
    <w:rsid w:val="00C1514F"/>
    <w:rsid w:val="00C16AB9"/>
    <w:rsid w:val="00C26724"/>
    <w:rsid w:val="00C34F52"/>
    <w:rsid w:val="00C35277"/>
    <w:rsid w:val="00C40781"/>
    <w:rsid w:val="00C41886"/>
    <w:rsid w:val="00C50EA4"/>
    <w:rsid w:val="00C56BF1"/>
    <w:rsid w:val="00C57928"/>
    <w:rsid w:val="00C643F4"/>
    <w:rsid w:val="00C72E9D"/>
    <w:rsid w:val="00C76FC0"/>
    <w:rsid w:val="00C85897"/>
    <w:rsid w:val="00C87F98"/>
    <w:rsid w:val="00C94775"/>
    <w:rsid w:val="00CA3DF8"/>
    <w:rsid w:val="00CB50EB"/>
    <w:rsid w:val="00CC41DC"/>
    <w:rsid w:val="00CC5FBF"/>
    <w:rsid w:val="00CD40B0"/>
    <w:rsid w:val="00CE0F56"/>
    <w:rsid w:val="00CE3922"/>
    <w:rsid w:val="00CE3B1B"/>
    <w:rsid w:val="00CE4CCE"/>
    <w:rsid w:val="00CE6BD9"/>
    <w:rsid w:val="00CF1CC2"/>
    <w:rsid w:val="00CF1FB7"/>
    <w:rsid w:val="00D0397C"/>
    <w:rsid w:val="00D04743"/>
    <w:rsid w:val="00D05117"/>
    <w:rsid w:val="00D0751B"/>
    <w:rsid w:val="00D12E08"/>
    <w:rsid w:val="00D15787"/>
    <w:rsid w:val="00D21312"/>
    <w:rsid w:val="00D26B70"/>
    <w:rsid w:val="00D33129"/>
    <w:rsid w:val="00D35629"/>
    <w:rsid w:val="00D459F3"/>
    <w:rsid w:val="00D54111"/>
    <w:rsid w:val="00D547F4"/>
    <w:rsid w:val="00D56CB1"/>
    <w:rsid w:val="00D6006F"/>
    <w:rsid w:val="00D665FD"/>
    <w:rsid w:val="00D84C94"/>
    <w:rsid w:val="00D96C17"/>
    <w:rsid w:val="00DA2B66"/>
    <w:rsid w:val="00DA58F0"/>
    <w:rsid w:val="00DA7097"/>
    <w:rsid w:val="00DB7744"/>
    <w:rsid w:val="00DC0262"/>
    <w:rsid w:val="00DC18D5"/>
    <w:rsid w:val="00DC7C30"/>
    <w:rsid w:val="00DD073D"/>
    <w:rsid w:val="00DD0C8D"/>
    <w:rsid w:val="00DD1443"/>
    <w:rsid w:val="00DD23AB"/>
    <w:rsid w:val="00DE0AA9"/>
    <w:rsid w:val="00DE39CB"/>
    <w:rsid w:val="00E040D5"/>
    <w:rsid w:val="00E04D91"/>
    <w:rsid w:val="00E06531"/>
    <w:rsid w:val="00E2263C"/>
    <w:rsid w:val="00E30743"/>
    <w:rsid w:val="00E31752"/>
    <w:rsid w:val="00E32C96"/>
    <w:rsid w:val="00E350FB"/>
    <w:rsid w:val="00E415AF"/>
    <w:rsid w:val="00E51AC7"/>
    <w:rsid w:val="00E61C60"/>
    <w:rsid w:val="00E63804"/>
    <w:rsid w:val="00E63AB5"/>
    <w:rsid w:val="00E641D0"/>
    <w:rsid w:val="00E8015F"/>
    <w:rsid w:val="00E80CFF"/>
    <w:rsid w:val="00E80EC6"/>
    <w:rsid w:val="00E86446"/>
    <w:rsid w:val="00E87A73"/>
    <w:rsid w:val="00EA7E06"/>
    <w:rsid w:val="00ED276C"/>
    <w:rsid w:val="00EE4E7A"/>
    <w:rsid w:val="00EF5585"/>
    <w:rsid w:val="00F004E3"/>
    <w:rsid w:val="00F01A89"/>
    <w:rsid w:val="00F03004"/>
    <w:rsid w:val="00F15927"/>
    <w:rsid w:val="00F27007"/>
    <w:rsid w:val="00F358EA"/>
    <w:rsid w:val="00F470DE"/>
    <w:rsid w:val="00F53B86"/>
    <w:rsid w:val="00F60168"/>
    <w:rsid w:val="00F6267E"/>
    <w:rsid w:val="00F678FF"/>
    <w:rsid w:val="00F717B8"/>
    <w:rsid w:val="00F72131"/>
    <w:rsid w:val="00F76D8C"/>
    <w:rsid w:val="00F97796"/>
    <w:rsid w:val="00FA1DE5"/>
    <w:rsid w:val="00FA28E6"/>
    <w:rsid w:val="00FB167A"/>
    <w:rsid w:val="00FB40E8"/>
    <w:rsid w:val="00FB6AC1"/>
    <w:rsid w:val="00FB7C02"/>
    <w:rsid w:val="00FC144F"/>
    <w:rsid w:val="00FC260C"/>
    <w:rsid w:val="00FC631B"/>
    <w:rsid w:val="00FD4912"/>
    <w:rsid w:val="00FD6434"/>
    <w:rsid w:val="00FE0578"/>
    <w:rsid w:val="00FE1221"/>
    <w:rsid w:val="00FE48CA"/>
    <w:rsid w:val="00FE65F1"/>
    <w:rsid w:val="00FF18CF"/>
    <w:rsid w:val="00FF332C"/>
    <w:rsid w:val="00FF395A"/>
    <w:rsid w:val="00FF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EDC3902"/>
  <w15:docId w15:val="{6D57AB03-34C4-4156-AC2B-C595BFD9E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aliases w:val="numeroté  1.,numeroté  1. Car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Titre2">
    <w:name w:val="heading 2"/>
    <w:aliases w:val="numéroté  1.1.,Arial 12 Fett Kursiv,H2,Titre 21,t2.T2"/>
    <w:basedOn w:val="Normal"/>
    <w:next w:val="Normal"/>
    <w:qFormat/>
    <w:pPr>
      <w:keepNext/>
      <w:pBdr>
        <w:top w:val="thinThickSmallGap" w:sz="24" w:space="1" w:color="auto"/>
        <w:left w:val="thinThickSmallGap" w:sz="24" w:space="4" w:color="auto"/>
        <w:bottom w:val="thickThinSmallGap" w:sz="24" w:space="1" w:color="auto"/>
        <w:right w:val="thickThinSmallGap" w:sz="24" w:space="4" w:color="auto"/>
      </w:pBdr>
      <w:jc w:val="center"/>
      <w:outlineLvl w:val="1"/>
    </w:pPr>
    <w:rPr>
      <w:b/>
      <w:bCs/>
    </w:rPr>
  </w:style>
  <w:style w:type="paragraph" w:styleId="Titre3">
    <w:name w:val="heading 3"/>
    <w:aliases w:val="numéroté  1.1.1,numéroté  1.1.11,numéroté  1.1.12,numéroté  1.1.111,numéroté  1.1.13,numéroté  1.1.112,numéroté  1.1.14,numéroté  1.1.113,numéroté  1.1.121,numéroté  1.1.1111,numéroté  1.1.131,numéroté  1.1.1121,numéroté  1.1.15,numéroté  1.1.1."/>
    <w:basedOn w:val="Normal"/>
    <w:next w:val="Normal"/>
    <w:qFormat/>
    <w:pPr>
      <w:keepNext/>
      <w:outlineLvl w:val="2"/>
    </w:pPr>
    <w:rPr>
      <w:b/>
      <w:bCs/>
    </w:rPr>
  </w:style>
  <w:style w:type="paragraph" w:styleId="Titre4">
    <w:name w:val="heading 4"/>
    <w:aliases w:val="numéroté  1.1.1.1."/>
    <w:basedOn w:val="Normal"/>
    <w:next w:val="Normal"/>
    <w:qFormat/>
    <w:pPr>
      <w:keepNext/>
      <w:ind w:left="360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sz w:val="28"/>
      <w:szCs w:val="20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b/>
      <w:bCs/>
      <w:sz w:val="20"/>
    </w:rPr>
  </w:style>
  <w:style w:type="paragraph" w:styleId="Titre7">
    <w:name w:val="heading 7"/>
    <w:basedOn w:val="Normal"/>
    <w:next w:val="Normal"/>
    <w:qFormat/>
    <w:pPr>
      <w:keepNext/>
      <w:tabs>
        <w:tab w:val="left" w:pos="0"/>
      </w:tabs>
      <w:autoSpaceDE w:val="0"/>
      <w:autoSpaceDN w:val="0"/>
      <w:ind w:left="567"/>
      <w:jc w:val="both"/>
      <w:outlineLvl w:val="6"/>
    </w:pPr>
    <w:rPr>
      <w:sz w:val="22"/>
      <w:szCs w:val="19"/>
      <w:u w:val="single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Cs/>
      <w:szCs w:val="20"/>
      <w:lang w:val="en-GB"/>
    </w:rPr>
  </w:style>
  <w:style w:type="paragraph" w:styleId="Titre9">
    <w:name w:val="heading 9"/>
    <w:basedOn w:val="Normal"/>
    <w:next w:val="Normal"/>
    <w:qFormat/>
    <w:pPr>
      <w:keepNext/>
      <w:jc w:val="both"/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link w:val="CorpsdetexteCar"/>
    <w:rPr>
      <w:b/>
      <w:bCs/>
      <w:i/>
      <w:iCs/>
      <w:sz w:val="22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CG Times (W1)" w:hAnsi="CG Times (W1)"/>
      <w:b/>
      <w:sz w:val="32"/>
      <w:szCs w:val="20"/>
    </w:rPr>
  </w:style>
  <w:style w:type="paragraph" w:styleId="Corpsdetexte2">
    <w:name w:val="Body Text 2"/>
    <w:basedOn w:val="Normal"/>
    <w:pPr>
      <w:jc w:val="both"/>
    </w:pPr>
  </w:style>
  <w:style w:type="paragraph" w:styleId="Retraitcorpsdetexte">
    <w:name w:val="Body Text Indent"/>
    <w:basedOn w:val="Normal"/>
    <w:pPr>
      <w:ind w:left="360"/>
      <w:jc w:val="both"/>
    </w:pPr>
  </w:style>
  <w:style w:type="character" w:styleId="Lienhypertexte">
    <w:name w:val="Hyperlink"/>
    <w:uiPriority w:val="99"/>
    <w:rPr>
      <w:color w:val="0000FF"/>
      <w:u w:val="single"/>
    </w:rPr>
  </w:style>
  <w:style w:type="paragraph" w:customStyle="1" w:styleId="CarCarCar">
    <w:name w:val="Car Car Car"/>
    <w:basedOn w:val="Normal"/>
    <w:rsid w:val="00CE0F56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paragraph" w:styleId="Textedebulles">
    <w:name w:val="Balloon Text"/>
    <w:basedOn w:val="Normal"/>
    <w:semiHidden/>
    <w:rsid w:val="00FA1DE5"/>
    <w:rPr>
      <w:rFonts w:ascii="Tahoma" w:hAnsi="Tahoma" w:cs="Tahoma"/>
      <w:sz w:val="16"/>
      <w:szCs w:val="16"/>
    </w:rPr>
  </w:style>
  <w:style w:type="paragraph" w:customStyle="1" w:styleId="CM1">
    <w:name w:val="CM1"/>
    <w:basedOn w:val="Normal"/>
    <w:next w:val="Normal"/>
    <w:rsid w:val="00826A0B"/>
    <w:pPr>
      <w:widowControl w:val="0"/>
      <w:suppressAutoHyphens/>
      <w:autoSpaceDE w:val="0"/>
      <w:spacing w:line="276" w:lineRule="atLeast"/>
    </w:pPr>
    <w:rPr>
      <w:rFonts w:ascii="Times New Roman PS" w:hAnsi="Times New Roman PS"/>
      <w:lang w:eastAsia="ar-SA"/>
    </w:rPr>
  </w:style>
  <w:style w:type="paragraph" w:customStyle="1" w:styleId="Default">
    <w:name w:val="Default"/>
    <w:basedOn w:val="Normal"/>
    <w:rsid w:val="00826A0B"/>
    <w:pPr>
      <w:widowControl w:val="0"/>
      <w:suppressAutoHyphens/>
      <w:autoSpaceDE w:val="0"/>
    </w:pPr>
    <w:rPr>
      <w:rFonts w:ascii="Times New Roman PS" w:hAnsi="Times New Roman PS"/>
      <w:color w:val="000000"/>
      <w:lang w:eastAsia="ar-SA"/>
    </w:rPr>
  </w:style>
  <w:style w:type="paragraph" w:customStyle="1" w:styleId="CM78">
    <w:name w:val="CM78"/>
    <w:basedOn w:val="Default"/>
    <w:next w:val="Default"/>
    <w:rsid w:val="00826A0B"/>
    <w:pPr>
      <w:spacing w:after="278"/>
    </w:pPr>
    <w:rPr>
      <w:color w:val="auto"/>
    </w:rPr>
  </w:style>
  <w:style w:type="table" w:styleId="Grilledutableau">
    <w:name w:val="Table Grid"/>
    <w:basedOn w:val="TableauNormal"/>
    <w:uiPriority w:val="59"/>
    <w:rsid w:val="00826A0B"/>
    <w:pPr>
      <w:widowControl w:val="0"/>
      <w:suppressAutoHyphens/>
      <w:autoSpaceDE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75">
    <w:name w:val="CM75"/>
    <w:basedOn w:val="Default"/>
    <w:next w:val="Default"/>
    <w:rsid w:val="00B7376A"/>
    <w:pPr>
      <w:spacing w:after="553"/>
    </w:pPr>
    <w:rPr>
      <w:color w:val="auto"/>
    </w:rPr>
  </w:style>
  <w:style w:type="paragraph" w:customStyle="1" w:styleId="CM81">
    <w:name w:val="CM81"/>
    <w:basedOn w:val="Default"/>
    <w:next w:val="Default"/>
    <w:rsid w:val="008C056A"/>
    <w:pPr>
      <w:spacing w:after="443"/>
    </w:pPr>
    <w:rPr>
      <w:color w:val="auto"/>
    </w:rPr>
  </w:style>
  <w:style w:type="paragraph" w:customStyle="1" w:styleId="CM82">
    <w:name w:val="CM82"/>
    <w:basedOn w:val="Default"/>
    <w:next w:val="Default"/>
    <w:rsid w:val="006758C6"/>
    <w:pPr>
      <w:spacing w:after="663"/>
    </w:pPr>
    <w:rPr>
      <w:color w:val="auto"/>
    </w:rPr>
  </w:style>
  <w:style w:type="paragraph" w:styleId="Paragraphedeliste">
    <w:name w:val="List Paragraph"/>
    <w:basedOn w:val="Normal"/>
    <w:uiPriority w:val="34"/>
    <w:qFormat/>
    <w:rsid w:val="00806C6C"/>
    <w:pPr>
      <w:ind w:left="708"/>
    </w:pPr>
  </w:style>
  <w:style w:type="character" w:styleId="Marquedecommentaire">
    <w:name w:val="annotation reference"/>
    <w:rsid w:val="00297D9F"/>
    <w:rPr>
      <w:rFonts w:cs="Times New Roman"/>
      <w:sz w:val="16"/>
      <w:szCs w:val="16"/>
    </w:rPr>
  </w:style>
  <w:style w:type="paragraph" w:customStyle="1" w:styleId="Corpsdetexte21">
    <w:name w:val="Corps de texte 21"/>
    <w:basedOn w:val="Normal"/>
    <w:rsid w:val="00A76FBF"/>
    <w:pPr>
      <w:suppressAutoHyphens/>
      <w:jc w:val="both"/>
    </w:pPr>
    <w:rPr>
      <w:rFonts w:ascii="Arial Narrow" w:eastAsia="MS Mincho" w:hAnsi="Arial Narrow" w:cs="Arial Narrow"/>
      <w:lang w:val="fr-CA" w:eastAsia="zh-CN"/>
    </w:rPr>
  </w:style>
  <w:style w:type="character" w:styleId="Lienhypertextesuivivisit">
    <w:name w:val="FollowedHyperlink"/>
    <w:rsid w:val="00A76FBF"/>
    <w:rPr>
      <w:color w:val="954F72"/>
      <w:u w:val="single"/>
    </w:rPr>
  </w:style>
  <w:style w:type="character" w:customStyle="1" w:styleId="PieddepageCar">
    <w:name w:val="Pied de page Car"/>
    <w:link w:val="Pieddepage"/>
    <w:uiPriority w:val="99"/>
    <w:rsid w:val="0070615B"/>
    <w:rPr>
      <w:sz w:val="24"/>
      <w:szCs w:val="24"/>
    </w:rPr>
  </w:style>
  <w:style w:type="paragraph" w:styleId="Retraitnormal">
    <w:name w:val="Normal Indent"/>
    <w:aliases w:val="Normal List"/>
    <w:basedOn w:val="Normal"/>
    <w:rsid w:val="004935B5"/>
    <w:pPr>
      <w:ind w:left="708"/>
    </w:pPr>
    <w:rPr>
      <w:rFonts w:ascii="CG Times (W1)" w:hAnsi="CG Times (W1)" w:cs="CG Times (W1)"/>
      <w:sz w:val="20"/>
      <w:szCs w:val="20"/>
    </w:rPr>
  </w:style>
  <w:style w:type="paragraph" w:customStyle="1" w:styleId="Style1">
    <w:name w:val="Style1"/>
    <w:basedOn w:val="Normal"/>
    <w:rsid w:val="00256223"/>
    <w:pPr>
      <w:numPr>
        <w:numId w:val="1"/>
      </w:numPr>
      <w:tabs>
        <w:tab w:val="left" w:pos="8640"/>
      </w:tabs>
      <w:suppressAutoHyphens/>
      <w:spacing w:before="60" w:line="300" w:lineRule="atLeast"/>
      <w:ind w:left="0" w:right="1201" w:firstLine="0"/>
    </w:pPr>
    <w:rPr>
      <w:rFonts w:eastAsia="Arial"/>
      <w:lang w:eastAsia="ar-SA"/>
    </w:rPr>
  </w:style>
  <w:style w:type="paragraph" w:customStyle="1" w:styleId="Style2">
    <w:name w:val="Style2"/>
    <w:basedOn w:val="Corpsdetexte"/>
    <w:rsid w:val="00256223"/>
    <w:pPr>
      <w:suppressAutoHyphens/>
      <w:spacing w:after="120"/>
    </w:pPr>
    <w:rPr>
      <w:rFonts w:eastAsia="Arial"/>
      <w:b w:val="0"/>
      <w:bCs w:val="0"/>
      <w:i w:val="0"/>
      <w:iCs w:val="0"/>
      <w:sz w:val="24"/>
      <w:lang w:eastAsia="ar-SA"/>
    </w:rPr>
  </w:style>
  <w:style w:type="paragraph" w:customStyle="1" w:styleId="Standard">
    <w:name w:val="Standard"/>
    <w:rsid w:val="007F713B"/>
    <w:pPr>
      <w:tabs>
        <w:tab w:val="left" w:pos="708"/>
      </w:tabs>
      <w:suppressAutoHyphens/>
      <w:spacing w:after="200" w:line="276" w:lineRule="auto"/>
    </w:pPr>
    <w:rPr>
      <w:sz w:val="24"/>
      <w:szCs w:val="24"/>
    </w:rPr>
  </w:style>
  <w:style w:type="paragraph" w:customStyle="1" w:styleId="Retraitducorpsdetexte">
    <w:name w:val="Retrait du corps de texte"/>
    <w:basedOn w:val="Standard"/>
    <w:rsid w:val="007F713B"/>
    <w:pPr>
      <w:ind w:left="360"/>
      <w:jc w:val="both"/>
    </w:pPr>
    <w:rPr>
      <w:szCs w:val="20"/>
    </w:rPr>
  </w:style>
  <w:style w:type="paragraph" w:customStyle="1" w:styleId="RedTitre">
    <w:name w:val="RedTitre"/>
    <w:basedOn w:val="Normal"/>
    <w:rsid w:val="002C0FA2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En-tteCar">
    <w:name w:val="En-tête Car"/>
    <w:basedOn w:val="Policepardfaut"/>
    <w:link w:val="En-tte"/>
    <w:uiPriority w:val="99"/>
    <w:rsid w:val="00E641D0"/>
    <w:rPr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974CB5"/>
    <w:rPr>
      <w:b/>
      <w:bCs/>
      <w:i/>
      <w:i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4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lycee-descartes.ma" TargetMode="External"/><Relationship Id="rId1" Type="http://schemas.openxmlformats.org/officeDocument/2006/relationships/hyperlink" Target="http://www.lycee-descartes.ac.ma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3F8CD-CE64-4B95-B137-B41D7DB7C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615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Représentant de l’état : Le Président de l’Université Paris 8</vt:lpstr>
    </vt:vector>
  </TitlesOfParts>
  <Company>univ_Paris8</Company>
  <LinksUpToDate>false</LinksUpToDate>
  <CharactersWithSpaces>4260</CharactersWithSpaces>
  <SharedDoc>false</SharedDoc>
  <HLinks>
    <vt:vector size="12" baseType="variant">
      <vt:variant>
        <vt:i4>786548</vt:i4>
      </vt:variant>
      <vt:variant>
        <vt:i4>3</vt:i4>
      </vt:variant>
      <vt:variant>
        <vt:i4>0</vt:i4>
      </vt:variant>
      <vt:variant>
        <vt:i4>5</vt:i4>
      </vt:variant>
      <vt:variant>
        <vt:lpwstr>mailto:service.marches@univ-paris8.fr</vt:lpwstr>
      </vt:variant>
      <vt:variant>
        <vt:lpwstr/>
      </vt:variant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http://www.univ-paris8.fr/L-universite-site-principal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Représentant de l’état : Le Président de l’Université Paris 8</dc:title>
  <dc:creator>user1</dc:creator>
  <cp:lastModifiedBy>STRI Sara</cp:lastModifiedBy>
  <cp:revision>13</cp:revision>
  <cp:lastPrinted>2018-06-20T13:58:00Z</cp:lastPrinted>
  <dcterms:created xsi:type="dcterms:W3CDTF">2020-12-21T14:05:00Z</dcterms:created>
  <dcterms:modified xsi:type="dcterms:W3CDTF">2026-02-12T11:12:00Z</dcterms:modified>
</cp:coreProperties>
</file>